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6C26F" w14:textId="77777777" w:rsidR="00A9206E" w:rsidRPr="00AF53CF" w:rsidRDefault="00A9206E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22ADD078" w14:textId="77777777" w:rsidR="00AF53CF" w:rsidRPr="00AF53CF" w:rsidRDefault="00AF53CF">
      <w:pPr>
        <w:spacing w:line="197" w:lineRule="auto"/>
        <w:ind w:left="214" w:right="-76"/>
        <w:rPr>
          <w:rFonts w:asciiTheme="minorHAnsi" w:hAnsiTheme="minorHAnsi" w:cstheme="minorHAnsi"/>
          <w:sz w:val="22"/>
          <w:szCs w:val="22"/>
        </w:rPr>
      </w:pPr>
      <w:r w:rsidRPr="00AF53CF">
        <w:rPr>
          <w:rFonts w:asciiTheme="minorHAnsi" w:hAnsiTheme="minorHAnsi" w:cstheme="minorHAnsi"/>
        </w:rPr>
        <w:pict w14:anchorId="6B982B39">
          <v:group id="_x0000_s1031" style="position:absolute;left:0;text-align:left;margin-left:192.9pt;margin-top:1.15pt;width:.05pt;height:79.35pt;z-index:-251660288;mso-position-horizontal-relative:page" coordorigin="3858,23" coordsize="1,1587">
            <v:shape id="_x0000_s1032" style="position:absolute;left:3858;top:23;width:1;height:1587" coordorigin="3858,23" coordsize="1,1587" path="m3858,23r1,1587e" filled="f" strokeweight="2.25pt">
              <v:path arrowok="t"/>
            </v:shape>
            <w10:wrap anchorx="page"/>
          </v:group>
        </w:pict>
      </w:r>
      <w:r w:rsidRPr="00AF53CF">
        <w:rPr>
          <w:rFonts w:asciiTheme="minorHAnsi" w:hAnsiTheme="minorHAnsi" w:cstheme="minorHAnsi"/>
          <w:sz w:val="22"/>
          <w:szCs w:val="22"/>
        </w:rPr>
        <w:t>Arley Esparza</w:t>
      </w:r>
    </w:p>
    <w:p w14:paraId="24FE1017" w14:textId="40DE13E3" w:rsidR="00A9206E" w:rsidRPr="00AF53CF" w:rsidRDefault="00AF53CF">
      <w:pPr>
        <w:spacing w:line="197" w:lineRule="auto"/>
        <w:ind w:left="214" w:right="-76"/>
        <w:rPr>
          <w:rFonts w:asciiTheme="minorHAnsi" w:hAnsiTheme="minorHAnsi" w:cstheme="minorHAnsi"/>
          <w:sz w:val="44"/>
          <w:szCs w:val="44"/>
        </w:rPr>
      </w:pPr>
      <w:r w:rsidRPr="00AF53CF">
        <w:rPr>
          <w:rFonts w:asciiTheme="minorHAnsi" w:hAnsiTheme="minorHAnsi" w:cstheme="minorHAnsi"/>
          <w:b/>
          <w:w w:val="81"/>
          <w:sz w:val="44"/>
          <w:szCs w:val="44"/>
        </w:rPr>
        <w:t>M</w:t>
      </w:r>
      <w:r w:rsidRPr="00AF53CF">
        <w:rPr>
          <w:rFonts w:asciiTheme="minorHAnsi" w:hAnsiTheme="minorHAnsi" w:cstheme="minorHAnsi"/>
          <w:b/>
          <w:w w:val="98"/>
          <w:sz w:val="44"/>
          <w:szCs w:val="44"/>
        </w:rPr>
        <w:t>ed</w:t>
      </w:r>
      <w:r w:rsidRPr="00AF53CF">
        <w:rPr>
          <w:rFonts w:asciiTheme="minorHAnsi" w:hAnsiTheme="minorHAnsi" w:cstheme="minorHAnsi"/>
          <w:b/>
          <w:spacing w:val="2"/>
          <w:w w:val="98"/>
          <w:sz w:val="44"/>
          <w:szCs w:val="44"/>
        </w:rPr>
        <w:t>i</w:t>
      </w:r>
      <w:r w:rsidRPr="00AF53CF">
        <w:rPr>
          <w:rFonts w:asciiTheme="minorHAnsi" w:hAnsiTheme="minorHAnsi" w:cstheme="minorHAnsi"/>
          <w:b/>
          <w:sz w:val="44"/>
          <w:szCs w:val="44"/>
        </w:rPr>
        <w:t xml:space="preserve">cal </w:t>
      </w:r>
      <w:r w:rsidRPr="00AF53CF">
        <w:rPr>
          <w:rFonts w:asciiTheme="minorHAnsi" w:hAnsiTheme="minorHAnsi" w:cstheme="minorHAnsi"/>
          <w:b/>
          <w:w w:val="77"/>
          <w:sz w:val="44"/>
          <w:szCs w:val="44"/>
        </w:rPr>
        <w:t>R</w:t>
      </w:r>
      <w:r w:rsidRPr="00AF53CF">
        <w:rPr>
          <w:rFonts w:asciiTheme="minorHAnsi" w:hAnsiTheme="minorHAnsi" w:cstheme="minorHAnsi"/>
          <w:b/>
          <w:w w:val="105"/>
          <w:sz w:val="44"/>
          <w:szCs w:val="44"/>
        </w:rPr>
        <w:t>ece</w:t>
      </w:r>
      <w:r w:rsidRPr="00AF53CF">
        <w:rPr>
          <w:rFonts w:asciiTheme="minorHAnsi" w:hAnsiTheme="minorHAnsi" w:cstheme="minorHAnsi"/>
          <w:b/>
          <w:spacing w:val="2"/>
          <w:w w:val="105"/>
          <w:sz w:val="44"/>
          <w:szCs w:val="44"/>
        </w:rPr>
        <w:t>p</w:t>
      </w:r>
      <w:r w:rsidRPr="00AF53CF">
        <w:rPr>
          <w:rFonts w:asciiTheme="minorHAnsi" w:hAnsiTheme="minorHAnsi" w:cstheme="minorHAnsi"/>
          <w:b/>
          <w:w w:val="97"/>
          <w:sz w:val="44"/>
          <w:szCs w:val="44"/>
        </w:rPr>
        <w:t>tioni</w:t>
      </w:r>
      <w:r w:rsidRPr="00AF53CF">
        <w:rPr>
          <w:rFonts w:asciiTheme="minorHAnsi" w:hAnsiTheme="minorHAnsi" w:cstheme="minorHAnsi"/>
          <w:b/>
          <w:spacing w:val="2"/>
          <w:w w:val="97"/>
          <w:sz w:val="44"/>
          <w:szCs w:val="44"/>
        </w:rPr>
        <w:t>s</w:t>
      </w:r>
      <w:r w:rsidRPr="00AF53CF">
        <w:rPr>
          <w:rFonts w:asciiTheme="minorHAnsi" w:hAnsiTheme="minorHAnsi" w:cstheme="minorHAnsi"/>
          <w:b/>
          <w:w w:val="92"/>
          <w:sz w:val="44"/>
          <w:szCs w:val="44"/>
        </w:rPr>
        <w:t>t</w:t>
      </w:r>
    </w:p>
    <w:p w14:paraId="41BC0E42" w14:textId="77777777" w:rsidR="00A9206E" w:rsidRPr="00AF53CF" w:rsidRDefault="00AF53CF">
      <w:pPr>
        <w:spacing w:before="6" w:line="180" w:lineRule="exact"/>
        <w:rPr>
          <w:rFonts w:asciiTheme="minorHAnsi" w:hAnsiTheme="minorHAnsi" w:cstheme="minorHAnsi"/>
          <w:sz w:val="19"/>
          <w:szCs w:val="19"/>
        </w:rPr>
      </w:pPr>
      <w:r w:rsidRPr="00AF53CF">
        <w:rPr>
          <w:rFonts w:asciiTheme="minorHAnsi" w:hAnsiTheme="minorHAnsi" w:cstheme="minorHAnsi"/>
        </w:rPr>
        <w:br w:type="column"/>
      </w:r>
    </w:p>
    <w:p w14:paraId="667BD3E3" w14:textId="385CDB16" w:rsidR="00A9206E" w:rsidRPr="00AF53CF" w:rsidRDefault="00AF53CF">
      <w:pPr>
        <w:spacing w:line="276" w:lineRule="auto"/>
        <w:ind w:right="5616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sz w:val="18"/>
          <w:szCs w:val="18"/>
        </w:rPr>
        <w:t>Dayj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b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td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Big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g Birmi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ngh</w:t>
      </w:r>
      <w:r w:rsidRPr="00AF53CF">
        <w:rPr>
          <w:rFonts w:asciiTheme="minorHAnsi" w:eastAsia="Calibri" w:hAnsiTheme="minorHAnsi" w:cstheme="minorHAnsi"/>
          <w:sz w:val="18"/>
          <w:szCs w:val="18"/>
        </w:rPr>
        <w:t>am B18 6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</w:p>
    <w:p w14:paraId="377CAA78" w14:textId="77777777" w:rsidR="00A9206E" w:rsidRPr="00AF53CF" w:rsidRDefault="00AF53CF">
      <w:pPr>
        <w:spacing w:before="5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: 0121 638 0026</w:t>
      </w:r>
    </w:p>
    <w:p w14:paraId="44A492DD" w14:textId="441F5447" w:rsidR="00A9206E" w:rsidRPr="00AF53CF" w:rsidRDefault="00AF53CF">
      <w:pPr>
        <w:spacing w:before="32"/>
        <w:rPr>
          <w:rFonts w:asciiTheme="minorHAnsi" w:eastAsia="Calibri" w:hAnsiTheme="minorHAnsi" w:cstheme="minorHAnsi"/>
          <w:sz w:val="18"/>
          <w:szCs w:val="18"/>
        </w:rPr>
        <w:sectPr w:rsidR="00A9206E" w:rsidRPr="00AF53CF">
          <w:pgSz w:w="11920" w:h="16840"/>
          <w:pgMar w:top="660" w:right="1020" w:bottom="280" w:left="1020" w:header="720" w:footer="720" w:gutter="0"/>
          <w:cols w:num="2" w:space="720" w:equalWidth="0">
            <w:col w:w="2476" w:space="854"/>
            <w:col w:w="6550"/>
          </w:cols>
        </w:sectPr>
      </w:pP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hyperlink r:id="rId5" w:history="1">
        <w:r w:rsidRPr="00AF53CF">
          <w:rPr>
            <w:rStyle w:val="Hyperlink"/>
            <w:rFonts w:asciiTheme="minorHAnsi" w:eastAsia="Calibri" w:hAnsiTheme="minorHAnsi" w:cstheme="minorHAnsi"/>
            <w:color w:val="auto"/>
            <w:sz w:val="18"/>
            <w:szCs w:val="18"/>
          </w:rPr>
          <w:t>: arley@gmail.com</w:t>
        </w:r>
      </w:hyperlink>
    </w:p>
    <w:p w14:paraId="78A2F6E2" w14:textId="77777777" w:rsidR="00A9206E" w:rsidRPr="00AF53CF" w:rsidRDefault="00A9206E">
      <w:pPr>
        <w:spacing w:before="4" w:line="280" w:lineRule="exact"/>
        <w:rPr>
          <w:rFonts w:asciiTheme="minorHAnsi" w:hAnsiTheme="minorHAnsi" w:cstheme="minorHAnsi"/>
          <w:sz w:val="28"/>
          <w:szCs w:val="28"/>
        </w:rPr>
      </w:pPr>
    </w:p>
    <w:p w14:paraId="1EE62AB3" w14:textId="77777777" w:rsidR="00A9206E" w:rsidRPr="00AF53CF" w:rsidRDefault="00AF53CF">
      <w:pPr>
        <w:spacing w:before="15"/>
        <w:ind w:left="202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b/>
        </w:rPr>
        <w:t>P</w:t>
      </w:r>
      <w:r w:rsidRPr="00AF53CF">
        <w:rPr>
          <w:rFonts w:asciiTheme="minorHAnsi" w:eastAsia="Calibri" w:hAnsiTheme="minorHAnsi" w:cstheme="minorHAnsi"/>
          <w:b/>
          <w:spacing w:val="-2"/>
        </w:rPr>
        <w:t>E</w:t>
      </w:r>
      <w:r w:rsidRPr="00AF53CF">
        <w:rPr>
          <w:rFonts w:asciiTheme="minorHAnsi" w:eastAsia="Calibri" w:hAnsiTheme="minorHAnsi" w:cstheme="minorHAnsi"/>
          <w:b/>
        </w:rPr>
        <w:t>R</w:t>
      </w:r>
      <w:r w:rsidRPr="00AF53CF">
        <w:rPr>
          <w:rFonts w:asciiTheme="minorHAnsi" w:eastAsia="Calibri" w:hAnsiTheme="minorHAnsi" w:cstheme="minorHAnsi"/>
          <w:b/>
          <w:spacing w:val="2"/>
        </w:rPr>
        <w:t>S</w:t>
      </w:r>
      <w:r w:rsidRPr="00AF53CF">
        <w:rPr>
          <w:rFonts w:asciiTheme="minorHAnsi" w:eastAsia="Calibri" w:hAnsiTheme="minorHAnsi" w:cstheme="minorHAnsi"/>
          <w:b/>
        </w:rPr>
        <w:t>ONAL</w:t>
      </w:r>
      <w:r w:rsidRPr="00AF53CF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  <w:b/>
          <w:spacing w:val="-1"/>
        </w:rPr>
        <w:t>S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1"/>
        </w:rPr>
        <w:t>A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1"/>
        </w:rPr>
        <w:t>M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  <w:spacing w:val="1"/>
        </w:rPr>
        <w:t>N</w:t>
      </w:r>
      <w:r w:rsidRPr="00AF53CF">
        <w:rPr>
          <w:rFonts w:asciiTheme="minorHAnsi" w:eastAsia="Calibri" w:hAnsiTheme="minorHAnsi" w:cstheme="minorHAnsi"/>
          <w:b/>
        </w:rPr>
        <w:t>T</w:t>
      </w:r>
    </w:p>
    <w:p w14:paraId="7F00CC65" w14:textId="77777777" w:rsidR="00A9206E" w:rsidRPr="00AF53CF" w:rsidRDefault="00A9206E">
      <w:pPr>
        <w:spacing w:before="5" w:line="140" w:lineRule="exact"/>
        <w:rPr>
          <w:rFonts w:asciiTheme="minorHAnsi" w:hAnsiTheme="minorHAnsi" w:cstheme="minorHAnsi"/>
          <w:sz w:val="14"/>
          <w:szCs w:val="14"/>
        </w:rPr>
      </w:pPr>
    </w:p>
    <w:p w14:paraId="5CAE47CF" w14:textId="77777777" w:rsidR="00A9206E" w:rsidRPr="00AF53CF" w:rsidRDefault="00AF53CF">
      <w:pPr>
        <w:spacing w:line="276" w:lineRule="auto"/>
        <w:ind w:left="202" w:right="75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iden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uni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it</w:t>
      </w:r>
      <w:r w:rsidRPr="00AF53CF">
        <w:rPr>
          <w:rFonts w:asciiTheme="minorHAnsi" w:eastAsia="Calibri" w:hAnsiTheme="minorHAnsi" w:cstheme="minorHAnsi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riendl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pacing w:val="2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s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surge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lleg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undert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rie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inistr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dutie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ssis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n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runnin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edi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ca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  <w:r w:rsidRPr="00AF53CF">
        <w:rPr>
          <w:rFonts w:asciiTheme="minorHAnsi" w:eastAsia="Calibri" w:hAnsiTheme="minorHAnsi" w:cstheme="minorHAnsi"/>
          <w:spacing w:val="1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nis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hi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ow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init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lin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g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it</w:t>
      </w:r>
      <w:r w:rsidRPr="00AF53CF">
        <w:rPr>
          <w:rFonts w:asciiTheme="minorHAnsi" w:eastAsia="Calibri" w:hAnsiTheme="minorHAnsi" w:cstheme="minorHAnsi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ndin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isi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if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ul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situ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  <w:r w:rsidRPr="00AF53CF">
        <w:rPr>
          <w:rFonts w:asciiTheme="minorHAnsi" w:eastAsia="Calibri" w:hAnsiTheme="minorHAnsi" w:cstheme="minorHAnsi"/>
          <w:spacing w:val="1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present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13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rti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sk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ll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ca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n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ssis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rie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sks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  <w:r w:rsidRPr="00AF53CF">
        <w:rPr>
          <w:rFonts w:asciiTheme="minorHAnsi" w:eastAsia="Calibri" w:hAnsiTheme="minorHAnsi" w:cstheme="minorHAnsi"/>
          <w:spacing w:val="14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igh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kin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su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tr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it</w:t>
      </w:r>
      <w:r w:rsidRPr="00AF53CF">
        <w:rPr>
          <w:rFonts w:asciiTheme="minorHAnsi" w:eastAsia="Calibri" w:hAnsiTheme="minorHAnsi" w:cstheme="minorHAnsi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ca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</w:p>
    <w:p w14:paraId="2505B9A0" w14:textId="77777777" w:rsidR="00A9206E" w:rsidRPr="00AF53CF" w:rsidRDefault="00AF53CF">
      <w:pPr>
        <w:spacing w:before="5"/>
        <w:ind w:left="202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pr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id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inn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ul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rkin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pacing w:val="1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super</w:t>
      </w:r>
      <w:r w:rsidRPr="00AF53CF">
        <w:rPr>
          <w:rFonts w:asciiTheme="minorHAnsi" w:eastAsia="Calibri" w:hAnsiTheme="minorHAnsi" w:cstheme="minorHAnsi"/>
          <w:sz w:val="18"/>
          <w:szCs w:val="18"/>
        </w:rPr>
        <w:t>b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rnin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rtunitie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67AEF867" w14:textId="77777777" w:rsidR="00A9206E" w:rsidRPr="00AF53CF" w:rsidRDefault="00A9206E">
      <w:pPr>
        <w:spacing w:before="3" w:line="280" w:lineRule="exact"/>
        <w:rPr>
          <w:rFonts w:asciiTheme="minorHAnsi" w:hAnsiTheme="minorHAnsi" w:cstheme="minorHAnsi"/>
          <w:sz w:val="28"/>
          <w:szCs w:val="28"/>
        </w:rPr>
      </w:pPr>
    </w:p>
    <w:p w14:paraId="3E7C79FC" w14:textId="77777777" w:rsidR="00A9206E" w:rsidRPr="00AF53CF" w:rsidRDefault="00AF53CF">
      <w:pPr>
        <w:spacing w:before="15"/>
        <w:ind w:left="257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b/>
          <w:spacing w:val="-1"/>
        </w:rPr>
        <w:t>A</w:t>
      </w:r>
      <w:r w:rsidRPr="00AF53CF">
        <w:rPr>
          <w:rFonts w:asciiTheme="minorHAnsi" w:eastAsia="Calibri" w:hAnsiTheme="minorHAnsi" w:cstheme="minorHAnsi"/>
          <w:b/>
        </w:rPr>
        <w:t>C</w:t>
      </w:r>
      <w:r w:rsidRPr="00AF53CF">
        <w:rPr>
          <w:rFonts w:asciiTheme="minorHAnsi" w:eastAsia="Calibri" w:hAnsiTheme="minorHAnsi" w:cstheme="minorHAnsi"/>
          <w:b/>
          <w:spacing w:val="2"/>
        </w:rPr>
        <w:t>A</w:t>
      </w:r>
      <w:r w:rsidRPr="00AF53CF">
        <w:rPr>
          <w:rFonts w:asciiTheme="minorHAnsi" w:eastAsia="Calibri" w:hAnsiTheme="minorHAnsi" w:cstheme="minorHAnsi"/>
          <w:b/>
          <w:spacing w:val="-1"/>
        </w:rPr>
        <w:t>DE</w:t>
      </w:r>
      <w:r w:rsidRPr="00AF53CF">
        <w:rPr>
          <w:rFonts w:asciiTheme="minorHAnsi" w:eastAsia="Calibri" w:hAnsiTheme="minorHAnsi" w:cstheme="minorHAnsi"/>
          <w:b/>
          <w:spacing w:val="1"/>
        </w:rPr>
        <w:t>M</w:t>
      </w:r>
      <w:r w:rsidRPr="00AF53CF">
        <w:rPr>
          <w:rFonts w:asciiTheme="minorHAnsi" w:eastAsia="Calibri" w:hAnsiTheme="minorHAnsi" w:cstheme="minorHAnsi"/>
          <w:b/>
        </w:rPr>
        <w:t>IC</w:t>
      </w:r>
      <w:r w:rsidRPr="00AF53CF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AF53CF">
        <w:rPr>
          <w:rFonts w:asciiTheme="minorHAnsi" w:eastAsia="Calibri" w:hAnsiTheme="minorHAnsi" w:cstheme="minorHAnsi"/>
          <w:b/>
          <w:spacing w:val="3"/>
        </w:rPr>
        <w:t>Q</w:t>
      </w:r>
      <w:r w:rsidRPr="00AF53CF">
        <w:rPr>
          <w:rFonts w:asciiTheme="minorHAnsi" w:eastAsia="Calibri" w:hAnsiTheme="minorHAnsi" w:cstheme="minorHAnsi"/>
          <w:b/>
        </w:rPr>
        <w:t>U</w:t>
      </w:r>
      <w:r w:rsidRPr="00AF53CF">
        <w:rPr>
          <w:rFonts w:asciiTheme="minorHAnsi" w:eastAsia="Calibri" w:hAnsiTheme="minorHAnsi" w:cstheme="minorHAnsi"/>
          <w:b/>
          <w:spacing w:val="1"/>
        </w:rPr>
        <w:t>A</w:t>
      </w:r>
      <w:r w:rsidRPr="00AF53CF">
        <w:rPr>
          <w:rFonts w:asciiTheme="minorHAnsi" w:eastAsia="Calibri" w:hAnsiTheme="minorHAnsi" w:cstheme="minorHAnsi"/>
          <w:b/>
        </w:rPr>
        <w:t>LIF</w:t>
      </w:r>
      <w:r w:rsidRPr="00AF53CF">
        <w:rPr>
          <w:rFonts w:asciiTheme="minorHAnsi" w:eastAsia="Calibri" w:hAnsiTheme="minorHAnsi" w:cstheme="minorHAnsi"/>
          <w:b/>
          <w:spacing w:val="-1"/>
        </w:rPr>
        <w:t>I</w:t>
      </w:r>
      <w:r w:rsidRPr="00AF53CF">
        <w:rPr>
          <w:rFonts w:asciiTheme="minorHAnsi" w:eastAsia="Calibri" w:hAnsiTheme="minorHAnsi" w:cstheme="minorHAnsi"/>
          <w:b/>
          <w:spacing w:val="2"/>
        </w:rPr>
        <w:t>C</w:t>
      </w:r>
      <w:r w:rsidRPr="00AF53CF">
        <w:rPr>
          <w:rFonts w:asciiTheme="minorHAnsi" w:eastAsia="Calibri" w:hAnsiTheme="minorHAnsi" w:cstheme="minorHAnsi"/>
          <w:b/>
          <w:spacing w:val="-1"/>
        </w:rPr>
        <w:t>A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2"/>
        </w:rPr>
        <w:t>I</w:t>
      </w:r>
      <w:r w:rsidRPr="00AF53CF">
        <w:rPr>
          <w:rFonts w:asciiTheme="minorHAnsi" w:eastAsia="Calibri" w:hAnsiTheme="minorHAnsi" w:cstheme="minorHAnsi"/>
          <w:b/>
        </w:rPr>
        <w:t>ONS</w:t>
      </w:r>
    </w:p>
    <w:p w14:paraId="486087F8" w14:textId="77777777" w:rsidR="00A9206E" w:rsidRPr="00AF53CF" w:rsidRDefault="00A9206E">
      <w:pPr>
        <w:spacing w:before="6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9"/>
        <w:gridCol w:w="1768"/>
      </w:tblGrid>
      <w:tr w:rsidR="00AF53CF" w:rsidRPr="00AF53CF" w14:paraId="3396E35A" w14:textId="77777777">
        <w:trPr>
          <w:trHeight w:hRule="exact" w:val="22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A4D239D" w14:textId="77777777" w:rsidR="00A9206E" w:rsidRPr="00AF53CF" w:rsidRDefault="00AF53CF">
            <w:pPr>
              <w:spacing w:line="18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C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o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v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r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y</w:t>
            </w:r>
            <w:r w:rsidRPr="00AF53CF">
              <w:rPr>
                <w:rFonts w:asciiTheme="minorHAnsi" w:eastAsia="Calibri" w:hAnsiTheme="minorHAnsi" w:cstheme="minorHAnsi"/>
                <w:b/>
                <w:spacing w:val="-8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Nor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th</w:t>
            </w:r>
            <w:r w:rsidRPr="00AF53CF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Co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ll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g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C5C14CD" w14:textId="77777777" w:rsidR="00A9206E" w:rsidRPr="00AF53CF" w:rsidRDefault="00AF53CF">
            <w:pPr>
              <w:spacing w:line="180" w:lineRule="exact"/>
              <w:ind w:left="688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2011</w:t>
            </w:r>
            <w:r w:rsidRPr="00AF53CF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AF53CF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012</w:t>
            </w:r>
          </w:p>
        </w:tc>
      </w:tr>
      <w:tr w:rsidR="00AF53CF" w:rsidRPr="00AF53CF" w14:paraId="515C6E71" w14:textId="77777777">
        <w:trPr>
          <w:trHeight w:hRule="exact" w:val="36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E9CB63B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Diploma</w:t>
            </w:r>
            <w:r w:rsidRPr="00AF53CF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in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  <w:spacing w:val="2"/>
                <w:position w:val="1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tr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ti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n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D07DAAA" w14:textId="77777777" w:rsidR="00A9206E" w:rsidRPr="00AF53CF" w:rsidRDefault="00AF53C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P</w:t>
            </w:r>
            <w:r w:rsidRPr="00AF53CF">
              <w:rPr>
                <w:rFonts w:asciiTheme="minorHAnsi" w:eastAsia="Calibri" w:hAnsiTheme="minorHAnsi" w:cstheme="minorHAnsi"/>
                <w:spacing w:val="1"/>
                <w:w w:val="99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-1"/>
                <w:w w:val="99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s</w:t>
            </w:r>
          </w:p>
        </w:tc>
      </w:tr>
      <w:tr w:rsidR="00AF53CF" w:rsidRPr="00AF53CF" w14:paraId="1E19FA97" w14:textId="77777777">
        <w:trPr>
          <w:trHeight w:hRule="exact" w:val="3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205D837" w14:textId="77777777" w:rsidR="00A9206E" w:rsidRPr="00AF53CF" w:rsidRDefault="00A9206E">
            <w:pPr>
              <w:spacing w:line="100" w:lineRule="exact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54496CA" w14:textId="77777777" w:rsidR="00A9206E" w:rsidRPr="00AF53CF" w:rsidRDefault="00AF53CF">
            <w:pPr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b/>
                <w:spacing w:val="1"/>
              </w:rPr>
              <w:t>B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</w:rPr>
              <w:t>rm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</w:rPr>
              <w:t>g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b/>
              </w:rPr>
              <w:t>am</w:t>
            </w:r>
            <w:r w:rsidRPr="00AF53CF">
              <w:rPr>
                <w:rFonts w:asciiTheme="minorHAnsi" w:eastAsia="Calibri" w:hAnsiTheme="minorHAnsi" w:cstheme="minorHAnsi"/>
                <w:b/>
                <w:spacing w:val="-9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</w:rPr>
              <w:t>S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</w:rPr>
              <w:t>ou</w:t>
            </w:r>
            <w:r w:rsidRPr="00AF53CF">
              <w:rPr>
                <w:rFonts w:asciiTheme="minorHAnsi" w:eastAsia="Calibri" w:hAnsiTheme="minorHAnsi" w:cstheme="minorHAnsi"/>
                <w:b/>
              </w:rPr>
              <w:t>th</w:t>
            </w:r>
            <w:r w:rsidRPr="00AF53CF">
              <w:rPr>
                <w:rFonts w:asciiTheme="minorHAnsi" w:eastAsia="Calibri" w:hAnsiTheme="minorHAnsi" w:cstheme="minorHAnsi"/>
                <w:b/>
                <w:spacing w:val="-4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</w:rPr>
              <w:t>H</w:t>
            </w:r>
            <w:r w:rsidRPr="00AF53CF">
              <w:rPr>
                <w:rFonts w:asciiTheme="minorHAnsi" w:eastAsia="Calibri" w:hAnsiTheme="minorHAnsi" w:cstheme="minorHAnsi"/>
                <w:b/>
                <w:spacing w:val="-1"/>
              </w:rPr>
              <w:t>ig</w:t>
            </w:r>
            <w:r w:rsidRPr="00AF53CF">
              <w:rPr>
                <w:rFonts w:asciiTheme="minorHAnsi" w:eastAsia="Calibri" w:hAnsiTheme="minorHAnsi" w:cstheme="minorHAnsi"/>
                <w:b/>
              </w:rPr>
              <w:t>h</w:t>
            </w:r>
            <w:r w:rsidRPr="00AF53CF">
              <w:rPr>
                <w:rFonts w:asciiTheme="minorHAnsi" w:eastAsia="Calibri" w:hAnsiTheme="minorHAnsi" w:cstheme="minorHAnsi"/>
                <w:b/>
                <w:spacing w:val="-3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</w:rPr>
              <w:t>Sc</w:t>
            </w:r>
            <w:r w:rsidRPr="00AF53CF">
              <w:rPr>
                <w:rFonts w:asciiTheme="minorHAnsi" w:eastAsia="Calibri" w:hAnsiTheme="minorHAnsi" w:cstheme="minorHAnsi"/>
                <w:b/>
                <w:spacing w:val="1"/>
              </w:rPr>
              <w:t>hoo</w:t>
            </w:r>
            <w:r w:rsidRPr="00AF53CF">
              <w:rPr>
                <w:rFonts w:asciiTheme="minorHAnsi" w:eastAsia="Calibri" w:hAnsiTheme="minorHAnsi" w:cstheme="minorHAnsi"/>
                <w:b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35990F0" w14:textId="77777777" w:rsidR="00A9206E" w:rsidRPr="00AF53CF" w:rsidRDefault="00A9206E">
            <w:pPr>
              <w:rPr>
                <w:rFonts w:asciiTheme="minorHAnsi" w:hAnsiTheme="minorHAnsi" w:cstheme="minorHAnsi"/>
              </w:rPr>
            </w:pPr>
          </w:p>
        </w:tc>
      </w:tr>
      <w:tr w:rsidR="00AF53CF" w:rsidRPr="00AF53CF" w14:paraId="4755A0B8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5AF3D8F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Mat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ED97477" w14:textId="77777777" w:rsidR="00A9206E" w:rsidRPr="00AF53CF" w:rsidRDefault="00AF53CF">
            <w:pPr>
              <w:spacing w:line="220" w:lineRule="exact"/>
              <w:ind w:left="688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2008</w:t>
            </w:r>
            <w:r w:rsidRPr="00AF53CF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AF53CF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AF53CF">
              <w:rPr>
                <w:rFonts w:asciiTheme="minorHAnsi" w:eastAsia="Calibri" w:hAnsiTheme="minorHAnsi" w:cstheme="minorHAnsi"/>
                <w:b/>
                <w:position w:val="1"/>
              </w:rPr>
              <w:t>011</w:t>
            </w:r>
          </w:p>
        </w:tc>
      </w:tr>
      <w:tr w:rsidR="00AF53CF" w:rsidRPr="00AF53CF" w14:paraId="6F43E2B1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B03821E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En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gli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h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0A3997C" w14:textId="77777777" w:rsidR="00A9206E" w:rsidRPr="00AF53CF" w:rsidRDefault="00AF53C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P</w:t>
            </w:r>
            <w:r w:rsidRPr="00AF53CF">
              <w:rPr>
                <w:rFonts w:asciiTheme="minorHAnsi" w:eastAsia="Calibri" w:hAnsiTheme="minorHAnsi" w:cstheme="minorHAnsi"/>
                <w:spacing w:val="1"/>
                <w:w w:val="99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-1"/>
                <w:w w:val="99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s</w:t>
            </w:r>
          </w:p>
        </w:tc>
      </w:tr>
      <w:tr w:rsidR="00AF53CF" w:rsidRPr="00AF53CF" w14:paraId="4897BD14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A5C866E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Ge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ogra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ph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A9DF39D" w14:textId="77777777" w:rsidR="00A9206E" w:rsidRPr="00AF53CF" w:rsidRDefault="00AF53C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P</w:t>
            </w:r>
            <w:r w:rsidRPr="00AF53CF">
              <w:rPr>
                <w:rFonts w:asciiTheme="minorHAnsi" w:eastAsia="Calibri" w:hAnsiTheme="minorHAnsi" w:cstheme="minorHAnsi"/>
                <w:spacing w:val="1"/>
                <w:w w:val="99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-1"/>
                <w:w w:val="99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s</w:t>
            </w:r>
          </w:p>
        </w:tc>
      </w:tr>
      <w:tr w:rsidR="00AF53CF" w:rsidRPr="00AF53CF" w14:paraId="3F472C5C" w14:textId="77777777">
        <w:trPr>
          <w:trHeight w:hRule="exact" w:val="24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03D8974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hy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ics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3CECACE" w14:textId="77777777" w:rsidR="00A9206E" w:rsidRPr="00AF53CF" w:rsidRDefault="00AF53C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P</w:t>
            </w:r>
            <w:r w:rsidRPr="00AF53CF">
              <w:rPr>
                <w:rFonts w:asciiTheme="minorHAnsi" w:eastAsia="Calibri" w:hAnsiTheme="minorHAnsi" w:cstheme="minorHAnsi"/>
                <w:spacing w:val="1"/>
                <w:w w:val="99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-1"/>
                <w:w w:val="99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s</w:t>
            </w:r>
          </w:p>
        </w:tc>
      </w:tr>
      <w:tr w:rsidR="00AF53CF" w:rsidRPr="00AF53CF" w14:paraId="772843D6" w14:textId="77777777">
        <w:trPr>
          <w:trHeight w:hRule="exact" w:val="22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87DA063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Bu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ne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tud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67EBD12" w14:textId="77777777" w:rsidR="00A9206E" w:rsidRPr="00AF53CF" w:rsidRDefault="00AF53C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P</w:t>
            </w:r>
            <w:r w:rsidRPr="00AF53CF">
              <w:rPr>
                <w:rFonts w:asciiTheme="minorHAnsi" w:eastAsia="Calibri" w:hAnsiTheme="minorHAnsi" w:cstheme="minorHAnsi"/>
                <w:spacing w:val="1"/>
                <w:w w:val="99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-1"/>
                <w:w w:val="99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w w:val="99"/>
                <w:position w:val="1"/>
              </w:rPr>
              <w:t>s</w:t>
            </w:r>
          </w:p>
        </w:tc>
      </w:tr>
    </w:tbl>
    <w:p w14:paraId="5EBF62F3" w14:textId="77777777" w:rsidR="00A9206E" w:rsidRPr="00AF53CF" w:rsidRDefault="00A9206E">
      <w:pPr>
        <w:spacing w:before="9" w:line="100" w:lineRule="exact"/>
        <w:rPr>
          <w:rFonts w:asciiTheme="minorHAnsi" w:hAnsiTheme="minorHAnsi" w:cstheme="minorHAnsi"/>
          <w:sz w:val="11"/>
          <w:szCs w:val="11"/>
        </w:rPr>
      </w:pPr>
    </w:p>
    <w:p w14:paraId="6F43E801" w14:textId="77777777" w:rsidR="00A9206E" w:rsidRPr="00AF53CF" w:rsidRDefault="00A9206E">
      <w:pPr>
        <w:spacing w:line="200" w:lineRule="exact"/>
        <w:rPr>
          <w:rFonts w:asciiTheme="minorHAnsi" w:hAnsiTheme="minorHAnsi" w:cstheme="minorHAnsi"/>
        </w:rPr>
      </w:pPr>
    </w:p>
    <w:p w14:paraId="1B286580" w14:textId="77777777" w:rsidR="00A9206E" w:rsidRPr="00AF53CF" w:rsidRDefault="00AF53CF">
      <w:pPr>
        <w:spacing w:before="15"/>
        <w:ind w:left="223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b/>
        </w:rPr>
        <w:t>CO</w:t>
      </w:r>
      <w:r w:rsidRPr="00AF53CF">
        <w:rPr>
          <w:rFonts w:asciiTheme="minorHAnsi" w:eastAsia="Calibri" w:hAnsiTheme="minorHAnsi" w:cstheme="minorHAnsi"/>
          <w:b/>
          <w:spacing w:val="1"/>
        </w:rPr>
        <w:t>M</w:t>
      </w:r>
      <w:r w:rsidRPr="00AF53CF">
        <w:rPr>
          <w:rFonts w:asciiTheme="minorHAnsi" w:eastAsia="Calibri" w:hAnsiTheme="minorHAnsi" w:cstheme="minorHAnsi"/>
          <w:b/>
        </w:rPr>
        <w:t>P</w:t>
      </w:r>
      <w:r w:rsidRPr="00AF53CF">
        <w:rPr>
          <w:rFonts w:asciiTheme="minorHAnsi" w:eastAsia="Calibri" w:hAnsiTheme="minorHAnsi" w:cstheme="minorHAnsi"/>
          <w:b/>
          <w:spacing w:val="1"/>
        </w:rPr>
        <w:t>E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  <w:spacing w:val="1"/>
        </w:rPr>
        <w:t>N</w:t>
      </w:r>
      <w:r w:rsidRPr="00AF53CF">
        <w:rPr>
          <w:rFonts w:asciiTheme="minorHAnsi" w:eastAsia="Calibri" w:hAnsiTheme="minorHAnsi" w:cstheme="minorHAnsi"/>
          <w:b/>
        </w:rPr>
        <w:t>C</w:t>
      </w:r>
      <w:r w:rsidRPr="00AF53CF">
        <w:rPr>
          <w:rFonts w:asciiTheme="minorHAnsi" w:eastAsia="Calibri" w:hAnsiTheme="minorHAnsi" w:cstheme="minorHAnsi"/>
          <w:b/>
          <w:spacing w:val="2"/>
        </w:rPr>
        <w:t>I</w:t>
      </w:r>
      <w:r w:rsidRPr="00AF53CF">
        <w:rPr>
          <w:rFonts w:asciiTheme="minorHAnsi" w:eastAsia="Calibri" w:hAnsiTheme="minorHAnsi" w:cstheme="minorHAnsi"/>
          <w:b/>
          <w:spacing w:val="1"/>
        </w:rPr>
        <w:t>E</w:t>
      </w:r>
      <w:r w:rsidRPr="00AF53CF">
        <w:rPr>
          <w:rFonts w:asciiTheme="minorHAnsi" w:eastAsia="Calibri" w:hAnsiTheme="minorHAnsi" w:cstheme="minorHAnsi"/>
          <w:b/>
        </w:rPr>
        <w:t>S</w:t>
      </w:r>
    </w:p>
    <w:p w14:paraId="77CAB225" w14:textId="77777777" w:rsidR="00A9206E" w:rsidRPr="00AF53CF" w:rsidRDefault="00A9206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6211CB2" w14:textId="77777777" w:rsidR="00A9206E" w:rsidRPr="00AF53CF" w:rsidRDefault="00AF53CF">
      <w:pPr>
        <w:ind w:left="204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b/>
        </w:rPr>
        <w:t>R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</w:rPr>
        <w:t>C</w:t>
      </w:r>
      <w:r w:rsidRPr="00AF53CF">
        <w:rPr>
          <w:rFonts w:asciiTheme="minorHAnsi" w:eastAsia="Calibri" w:hAnsiTheme="minorHAnsi" w:cstheme="minorHAnsi"/>
          <w:b/>
          <w:spacing w:val="1"/>
        </w:rPr>
        <w:t>E</w:t>
      </w:r>
      <w:r w:rsidRPr="00AF53CF">
        <w:rPr>
          <w:rFonts w:asciiTheme="minorHAnsi" w:eastAsia="Calibri" w:hAnsiTheme="minorHAnsi" w:cstheme="minorHAnsi"/>
          <w:b/>
        </w:rPr>
        <w:t>PT</w:t>
      </w:r>
      <w:r w:rsidRPr="00AF53CF">
        <w:rPr>
          <w:rFonts w:asciiTheme="minorHAnsi" w:eastAsia="Calibri" w:hAnsiTheme="minorHAnsi" w:cstheme="minorHAnsi"/>
          <w:b/>
          <w:spacing w:val="1"/>
        </w:rPr>
        <w:t>I</w:t>
      </w:r>
      <w:r w:rsidRPr="00AF53CF">
        <w:rPr>
          <w:rFonts w:asciiTheme="minorHAnsi" w:eastAsia="Calibri" w:hAnsiTheme="minorHAnsi" w:cstheme="minorHAnsi"/>
          <w:b/>
        </w:rPr>
        <w:t xml:space="preserve">ONIST         </w:t>
      </w:r>
      <w:r w:rsidRPr="00AF53CF">
        <w:rPr>
          <w:rFonts w:asciiTheme="minorHAnsi" w:eastAsia="Calibri" w:hAnsiTheme="minorHAnsi" w:cstheme="minorHAnsi"/>
          <w:b/>
          <w:spacing w:val="21"/>
        </w:rPr>
        <w:t xml:space="preserve"> </w:t>
      </w:r>
      <w:r w:rsidRPr="00AF53CF">
        <w:rPr>
          <w:rFonts w:asciiTheme="minorHAnsi" w:eastAsia="Segoe MDL2 Assets" w:hAnsiTheme="minorHAnsi" w:cstheme="minorHAnsi"/>
          <w:w w:val="46"/>
          <w:position w:val="1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ilitat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ff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ve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 xml:space="preserve"> co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mm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at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be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tw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p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at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ts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me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b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rs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p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mary</w:t>
      </w:r>
      <w:r w:rsidRPr="00AF53CF">
        <w:rPr>
          <w:rFonts w:asciiTheme="minorHAnsi" w:eastAsia="Calibri" w:hAnsiTheme="minorHAnsi" w:cstheme="minorHAnsi"/>
          <w:spacing w:val="3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he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al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are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.</w:t>
      </w:r>
    </w:p>
    <w:p w14:paraId="2F5697D4" w14:textId="77777777" w:rsidR="00A9206E" w:rsidRPr="00AF53CF" w:rsidRDefault="00AF53CF">
      <w:pPr>
        <w:spacing w:line="200" w:lineRule="exact"/>
        <w:ind w:left="1872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telep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king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13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ggin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ll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1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80B7E94" w14:textId="77777777" w:rsidR="00A9206E" w:rsidRPr="00AF53CF" w:rsidRDefault="00AF53CF">
      <w:pPr>
        <w:spacing w:before="5"/>
        <w:ind w:left="1872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Ha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ndlin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repe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pres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ipt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ns</w:t>
      </w:r>
      <w:r w:rsidRPr="00AF53CF">
        <w:rPr>
          <w:rFonts w:asciiTheme="minorHAnsi" w:eastAsia="Calibri" w:hAnsiTheme="minorHAnsi" w:cstheme="minorHAnsi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 xml:space="preserve"> 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he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ddresse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the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gi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the</w:t>
      </w:r>
      <w:r w:rsidRPr="00AF53CF">
        <w:rPr>
          <w:rFonts w:asciiTheme="minorHAnsi" w:eastAsia="Calibri" w:hAnsiTheme="minorHAnsi" w:cstheme="minorHAnsi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tient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5C03B015" w14:textId="77777777" w:rsidR="00A9206E" w:rsidRPr="00AF53CF" w:rsidRDefault="00AF53CF">
      <w:pPr>
        <w:spacing w:before="3"/>
        <w:ind w:left="1872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</w:t>
      </w:r>
      <w:r w:rsidRPr="00AF53CF">
        <w:rPr>
          <w:rFonts w:asciiTheme="minorHAnsi" w:eastAsia="Segoe MDL2 Assets" w:hAnsiTheme="minorHAnsi" w:cstheme="minorHAnsi"/>
          <w:spacing w:val="15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ee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vi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it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rs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AF53CF">
        <w:rPr>
          <w:rFonts w:asciiTheme="minorHAnsi" w:eastAsia="Calibri" w:hAnsiTheme="minorHAnsi" w:cstheme="minorHAnsi"/>
          <w:sz w:val="18"/>
          <w:szCs w:val="18"/>
        </w:rPr>
        <w:t>at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ts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al ma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ir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m.</w:t>
      </w:r>
    </w:p>
    <w:p w14:paraId="1486F7F0" w14:textId="77777777" w:rsidR="00A9206E" w:rsidRPr="00AF53CF" w:rsidRDefault="00A9206E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18E271A8" w14:textId="77777777" w:rsidR="00A9206E" w:rsidRPr="00AF53CF" w:rsidRDefault="00AF53CF">
      <w:pPr>
        <w:ind w:left="192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b/>
        </w:rPr>
        <w:t>A</w:t>
      </w:r>
      <w:r w:rsidRPr="00AF53CF">
        <w:rPr>
          <w:rFonts w:asciiTheme="minorHAnsi" w:eastAsia="Calibri" w:hAnsiTheme="minorHAnsi" w:cstheme="minorHAnsi"/>
          <w:b/>
          <w:spacing w:val="-1"/>
        </w:rPr>
        <w:t>D</w:t>
      </w:r>
      <w:r w:rsidRPr="00AF53CF">
        <w:rPr>
          <w:rFonts w:asciiTheme="minorHAnsi" w:eastAsia="Calibri" w:hAnsiTheme="minorHAnsi" w:cstheme="minorHAnsi"/>
          <w:b/>
          <w:spacing w:val="1"/>
        </w:rPr>
        <w:t>M</w:t>
      </w:r>
      <w:r w:rsidRPr="00AF53CF">
        <w:rPr>
          <w:rFonts w:asciiTheme="minorHAnsi" w:eastAsia="Calibri" w:hAnsiTheme="minorHAnsi" w:cstheme="minorHAnsi"/>
          <w:b/>
        </w:rPr>
        <w:t>IN</w:t>
      </w:r>
      <w:r w:rsidRPr="00AF53CF">
        <w:rPr>
          <w:rFonts w:asciiTheme="minorHAnsi" w:eastAsia="Calibri" w:hAnsiTheme="minorHAnsi" w:cstheme="minorHAnsi"/>
          <w:b/>
          <w:spacing w:val="2"/>
        </w:rPr>
        <w:t>I</w:t>
      </w:r>
      <w:r w:rsidRPr="00AF53CF">
        <w:rPr>
          <w:rFonts w:asciiTheme="minorHAnsi" w:eastAsia="Calibri" w:hAnsiTheme="minorHAnsi" w:cstheme="minorHAnsi"/>
          <w:b/>
          <w:spacing w:val="-1"/>
        </w:rPr>
        <w:t>S</w:t>
      </w:r>
      <w:r w:rsidRPr="00AF53CF">
        <w:rPr>
          <w:rFonts w:asciiTheme="minorHAnsi" w:eastAsia="Calibri" w:hAnsiTheme="minorHAnsi" w:cstheme="minorHAnsi"/>
          <w:b/>
        </w:rPr>
        <w:t>TR</w:t>
      </w:r>
      <w:r w:rsidRPr="00AF53CF">
        <w:rPr>
          <w:rFonts w:asciiTheme="minorHAnsi" w:eastAsia="Calibri" w:hAnsiTheme="minorHAnsi" w:cstheme="minorHAnsi"/>
          <w:b/>
          <w:spacing w:val="2"/>
        </w:rPr>
        <w:t>A</w:t>
      </w:r>
      <w:r w:rsidRPr="00AF53CF">
        <w:rPr>
          <w:rFonts w:asciiTheme="minorHAnsi" w:eastAsia="Calibri" w:hAnsiTheme="minorHAnsi" w:cstheme="minorHAnsi"/>
          <w:b/>
        </w:rPr>
        <w:t>TI</w:t>
      </w:r>
      <w:r w:rsidRPr="00AF53CF">
        <w:rPr>
          <w:rFonts w:asciiTheme="minorHAnsi" w:eastAsia="Calibri" w:hAnsiTheme="minorHAnsi" w:cstheme="minorHAnsi"/>
          <w:b/>
          <w:spacing w:val="1"/>
        </w:rPr>
        <w:t>V</w:t>
      </w:r>
      <w:r w:rsidRPr="00AF53CF">
        <w:rPr>
          <w:rFonts w:asciiTheme="minorHAnsi" w:eastAsia="Calibri" w:hAnsiTheme="minorHAnsi" w:cstheme="minorHAnsi"/>
          <w:b/>
        </w:rPr>
        <w:t xml:space="preserve">E   </w:t>
      </w:r>
      <w:r w:rsidRPr="00AF53CF">
        <w:rPr>
          <w:rFonts w:asciiTheme="minorHAnsi" w:eastAsia="Calibri" w:hAnsiTheme="minorHAnsi" w:cstheme="minorHAnsi"/>
          <w:b/>
          <w:spacing w:val="23"/>
        </w:rPr>
        <w:t xml:space="preserve"> </w:t>
      </w:r>
      <w:r w:rsidRPr="00AF53CF">
        <w:rPr>
          <w:rFonts w:asciiTheme="minorHAnsi" w:eastAsia="Segoe MDL2 Assets" w:hAnsiTheme="minorHAnsi" w:cstheme="minorHAnsi"/>
          <w:w w:val="46"/>
          <w:position w:val="1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rg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nisin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b</w:t>
      </w:r>
      <w:r w:rsidRPr="00AF53CF">
        <w:rPr>
          <w:rFonts w:asciiTheme="minorHAnsi" w:eastAsia="Calibri" w:hAnsiTheme="minorHAnsi" w:cstheme="minorHAnsi"/>
          <w:spacing w:val="3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kin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tr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ns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3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9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interpreter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tient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required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.</w:t>
      </w:r>
    </w:p>
    <w:p w14:paraId="422EE7BD" w14:textId="77777777" w:rsidR="00A9206E" w:rsidRPr="00AF53CF" w:rsidRDefault="00AF53CF">
      <w:pPr>
        <w:spacing w:line="200" w:lineRule="exact"/>
        <w:ind w:left="1865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Sendin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ener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rres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nden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tter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tient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23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1C7D0FDC" w14:textId="77777777" w:rsidR="00A9206E" w:rsidRPr="00AF53CF" w:rsidRDefault="00AF53CF">
      <w:pPr>
        <w:spacing w:before="3"/>
        <w:ind w:left="1865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Ha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ndl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int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rd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it</w:t>
      </w:r>
      <w:r w:rsidRPr="00AF53CF">
        <w:rPr>
          <w:rFonts w:asciiTheme="minorHAnsi" w:eastAsia="Calibri" w:hAnsiTheme="minorHAnsi" w:cstheme="minorHAnsi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12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04D6285E" w14:textId="77777777" w:rsidR="00A9206E" w:rsidRPr="00AF53CF" w:rsidRDefault="00AF53CF">
      <w:pPr>
        <w:spacing w:before="5"/>
        <w:ind w:left="1865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ent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te</w:t>
      </w:r>
      <w:r w:rsidRPr="00AF53CF">
        <w:rPr>
          <w:rFonts w:asciiTheme="minorHAnsi" w:eastAsia="Calibri" w:hAnsiTheme="minorHAnsi" w:cstheme="minorHAnsi"/>
          <w:spacing w:val="14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6D74F87" w14:textId="77777777" w:rsidR="00A9206E" w:rsidRPr="00AF53CF" w:rsidRDefault="00A9206E">
      <w:pPr>
        <w:spacing w:before="7" w:line="200" w:lineRule="exact"/>
        <w:rPr>
          <w:rFonts w:asciiTheme="minorHAnsi" w:hAnsiTheme="minorHAnsi" w:cstheme="minorHAnsi"/>
        </w:rPr>
      </w:pPr>
    </w:p>
    <w:p w14:paraId="2D12BC6B" w14:textId="77777777" w:rsidR="00A9206E" w:rsidRPr="00AF53CF" w:rsidRDefault="00AF53CF">
      <w:pPr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Calibri" w:hAnsiTheme="minorHAnsi" w:cstheme="minorHAnsi"/>
          <w:b/>
        </w:rPr>
        <w:t>P</w:t>
      </w:r>
      <w:r w:rsidRPr="00AF53CF">
        <w:rPr>
          <w:rFonts w:asciiTheme="minorHAnsi" w:eastAsia="Calibri" w:hAnsiTheme="minorHAnsi" w:cstheme="minorHAnsi"/>
          <w:b/>
          <w:spacing w:val="-2"/>
        </w:rPr>
        <w:t>E</w:t>
      </w:r>
      <w:r w:rsidRPr="00AF53CF">
        <w:rPr>
          <w:rFonts w:asciiTheme="minorHAnsi" w:eastAsia="Calibri" w:hAnsiTheme="minorHAnsi" w:cstheme="minorHAnsi"/>
          <w:b/>
        </w:rPr>
        <w:t>R</w:t>
      </w:r>
      <w:r w:rsidRPr="00AF53CF">
        <w:rPr>
          <w:rFonts w:asciiTheme="minorHAnsi" w:eastAsia="Calibri" w:hAnsiTheme="minorHAnsi" w:cstheme="minorHAnsi"/>
          <w:b/>
          <w:spacing w:val="2"/>
        </w:rPr>
        <w:t>S</w:t>
      </w:r>
      <w:r w:rsidRPr="00AF53CF">
        <w:rPr>
          <w:rFonts w:asciiTheme="minorHAnsi" w:eastAsia="Calibri" w:hAnsiTheme="minorHAnsi" w:cstheme="minorHAnsi"/>
          <w:b/>
        </w:rPr>
        <w:t xml:space="preserve">ONAL                </w:t>
      </w:r>
      <w:r w:rsidRPr="00AF53CF">
        <w:rPr>
          <w:rFonts w:asciiTheme="minorHAnsi" w:eastAsia="Calibri" w:hAnsiTheme="minorHAnsi" w:cstheme="minorHAnsi"/>
          <w:b/>
          <w:spacing w:val="10"/>
        </w:rPr>
        <w:t xml:space="preserve"> </w:t>
      </w:r>
      <w:r w:rsidRPr="00AF53CF">
        <w:rPr>
          <w:rFonts w:asciiTheme="minorHAnsi" w:eastAsia="Segoe MDL2 Assets" w:hAnsiTheme="minorHAnsi" w:cstheme="minorHAnsi"/>
          <w:w w:val="46"/>
          <w:position w:val="1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Al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resp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tin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pr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dignit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need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belie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10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position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tients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,</w:t>
      </w:r>
      <w:r w:rsidRPr="00AF53CF">
        <w:rPr>
          <w:rFonts w:asciiTheme="minorHAnsi" w:eastAsia="Calibri" w:hAnsiTheme="minorHAnsi" w:cstheme="minorHAnsi"/>
          <w:spacing w:val="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rer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6"/>
          <w:position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2"/>
          <w:position w:val="1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le</w:t>
      </w:r>
      <w:r w:rsidRPr="00AF53CF">
        <w:rPr>
          <w:rFonts w:asciiTheme="minorHAnsi" w:eastAsia="Calibri" w:hAnsiTheme="minorHAnsi" w:cstheme="minorHAnsi"/>
          <w:spacing w:val="5"/>
          <w:position w:val="1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position w:val="1"/>
          <w:sz w:val="18"/>
          <w:szCs w:val="18"/>
        </w:rPr>
        <w:t>gue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18"/>
          <w:position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position w:val="1"/>
          <w:sz w:val="18"/>
          <w:szCs w:val="18"/>
        </w:rPr>
        <w:t>.</w:t>
      </w:r>
    </w:p>
    <w:p w14:paraId="42D32E8F" w14:textId="77777777" w:rsidR="00A9206E" w:rsidRPr="00AF53CF" w:rsidRDefault="00AF53CF">
      <w:pPr>
        <w:spacing w:line="200" w:lineRule="exact"/>
        <w:ind w:left="1858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x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elle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telep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nne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bl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is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er</w:t>
      </w:r>
      <w:r w:rsidRPr="00AF53CF">
        <w:rPr>
          <w:rFonts w:asciiTheme="minorHAnsi" w:eastAsia="Calibri" w:hAnsiTheme="minorHAnsi" w:cstheme="minorHAnsi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el</w:t>
      </w:r>
      <w:r w:rsidRPr="00AF53CF">
        <w:rPr>
          <w:rFonts w:asciiTheme="minorHAnsi" w:eastAsia="Calibri" w:hAnsiTheme="minorHAnsi" w:cstheme="minorHAnsi"/>
          <w:spacing w:val="12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3AAE0E0C" w14:textId="77777777" w:rsidR="00A9206E" w:rsidRPr="00AF53CF" w:rsidRDefault="00AF53CF">
      <w:pPr>
        <w:spacing w:before="3"/>
        <w:ind w:left="1858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it</w:t>
      </w:r>
      <w:r w:rsidRPr="00AF53CF">
        <w:rPr>
          <w:rFonts w:asciiTheme="minorHAnsi" w:eastAsia="Calibri" w:hAnsiTheme="minorHAnsi" w:cstheme="minorHAnsi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ber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lth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iden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7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pr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essi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nne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2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425DC3FE" w14:textId="77777777" w:rsidR="00A9206E" w:rsidRPr="00AF53CF" w:rsidRDefault="00AF53CF">
      <w:pPr>
        <w:spacing w:before="5"/>
        <w:ind w:left="1858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</w:t>
      </w:r>
      <w:r w:rsidRPr="00AF53CF">
        <w:rPr>
          <w:rFonts w:asciiTheme="minorHAnsi" w:eastAsia="Segoe MDL2 Assets" w:hAnsiTheme="minorHAnsi" w:cstheme="minorHAnsi"/>
          <w:spacing w:val="19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illin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undert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inin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require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ensur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ff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v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&amp;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ien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us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10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re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6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5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18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234B4C0" w14:textId="77777777" w:rsidR="00A9206E" w:rsidRPr="00AF53CF" w:rsidRDefault="00A9206E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5B06FC8B" w14:textId="77777777" w:rsidR="00A9206E" w:rsidRPr="00AF53CF" w:rsidRDefault="00AF53CF">
      <w:pPr>
        <w:ind w:left="190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b/>
        </w:rPr>
        <w:t>TRANS</w:t>
      </w:r>
      <w:r w:rsidRPr="00AF53CF">
        <w:rPr>
          <w:rFonts w:asciiTheme="minorHAnsi" w:eastAsia="Calibri" w:hAnsiTheme="minorHAnsi" w:cstheme="minorHAnsi"/>
          <w:b/>
          <w:spacing w:val="2"/>
        </w:rPr>
        <w:t>F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</w:rPr>
        <w:t>R</w:t>
      </w:r>
      <w:r w:rsidRPr="00AF53CF">
        <w:rPr>
          <w:rFonts w:asciiTheme="minorHAnsi" w:eastAsia="Calibri" w:hAnsiTheme="minorHAnsi" w:cstheme="minorHAnsi"/>
          <w:b/>
          <w:spacing w:val="-1"/>
        </w:rPr>
        <w:t>A</w:t>
      </w:r>
      <w:r w:rsidRPr="00AF53CF">
        <w:rPr>
          <w:rFonts w:asciiTheme="minorHAnsi" w:eastAsia="Calibri" w:hAnsiTheme="minorHAnsi" w:cstheme="minorHAnsi"/>
          <w:b/>
          <w:spacing w:val="1"/>
        </w:rPr>
        <w:t>B</w:t>
      </w:r>
      <w:r w:rsidRPr="00AF53CF">
        <w:rPr>
          <w:rFonts w:asciiTheme="minorHAnsi" w:eastAsia="Calibri" w:hAnsiTheme="minorHAnsi" w:cstheme="minorHAnsi"/>
          <w:b/>
          <w:spacing w:val="2"/>
        </w:rPr>
        <w:t>L</w:t>
      </w:r>
      <w:r w:rsidRPr="00AF53CF">
        <w:rPr>
          <w:rFonts w:asciiTheme="minorHAnsi" w:eastAsia="Calibri" w:hAnsiTheme="minorHAnsi" w:cstheme="minorHAnsi"/>
          <w:b/>
        </w:rPr>
        <w:t>E</w:t>
      </w:r>
      <w:r w:rsidRPr="00AF53CF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AF53CF">
        <w:rPr>
          <w:rFonts w:asciiTheme="minorHAnsi" w:eastAsia="Calibri" w:hAnsiTheme="minorHAnsi" w:cstheme="minorHAnsi"/>
          <w:b/>
          <w:spacing w:val="2"/>
        </w:rPr>
        <w:t>S</w:t>
      </w:r>
      <w:r w:rsidRPr="00AF53CF">
        <w:rPr>
          <w:rFonts w:asciiTheme="minorHAnsi" w:eastAsia="Calibri" w:hAnsiTheme="minorHAnsi" w:cstheme="minorHAnsi"/>
          <w:b/>
          <w:spacing w:val="-1"/>
        </w:rPr>
        <w:t>K</w:t>
      </w:r>
      <w:r w:rsidRPr="00AF53CF">
        <w:rPr>
          <w:rFonts w:asciiTheme="minorHAnsi" w:eastAsia="Calibri" w:hAnsiTheme="minorHAnsi" w:cstheme="minorHAnsi"/>
          <w:b/>
        </w:rPr>
        <w:t>IL</w:t>
      </w:r>
      <w:r w:rsidRPr="00AF53CF">
        <w:rPr>
          <w:rFonts w:asciiTheme="minorHAnsi" w:eastAsia="Calibri" w:hAnsiTheme="minorHAnsi" w:cstheme="minorHAnsi"/>
          <w:b/>
          <w:spacing w:val="2"/>
        </w:rPr>
        <w:t>L</w:t>
      </w:r>
      <w:r w:rsidRPr="00AF53CF">
        <w:rPr>
          <w:rFonts w:asciiTheme="minorHAnsi" w:eastAsia="Calibri" w:hAnsiTheme="minorHAnsi" w:cstheme="minorHAnsi"/>
          <w:b/>
        </w:rPr>
        <w:t>S</w:t>
      </w:r>
      <w:r w:rsidRPr="00AF53CF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b/>
        </w:rPr>
        <w:t>A</w:t>
      </w:r>
      <w:r w:rsidRPr="00AF53CF">
        <w:rPr>
          <w:rFonts w:asciiTheme="minorHAnsi" w:eastAsia="Calibri" w:hAnsiTheme="minorHAnsi" w:cstheme="minorHAnsi"/>
          <w:b/>
          <w:spacing w:val="2"/>
        </w:rPr>
        <w:t>Q</w:t>
      </w:r>
      <w:r w:rsidRPr="00AF53CF">
        <w:rPr>
          <w:rFonts w:asciiTheme="minorHAnsi" w:eastAsia="Calibri" w:hAnsiTheme="minorHAnsi" w:cstheme="minorHAnsi"/>
          <w:b/>
        </w:rPr>
        <w:t>U</w:t>
      </w:r>
      <w:r w:rsidRPr="00AF53CF">
        <w:rPr>
          <w:rFonts w:asciiTheme="minorHAnsi" w:eastAsia="Calibri" w:hAnsiTheme="minorHAnsi" w:cstheme="minorHAnsi"/>
          <w:b/>
          <w:spacing w:val="-1"/>
        </w:rPr>
        <w:t>I</w:t>
      </w:r>
      <w:r w:rsidRPr="00AF53CF">
        <w:rPr>
          <w:rFonts w:asciiTheme="minorHAnsi" w:eastAsia="Calibri" w:hAnsiTheme="minorHAnsi" w:cstheme="minorHAnsi"/>
          <w:b/>
          <w:spacing w:val="3"/>
        </w:rPr>
        <w:t>R</w:t>
      </w:r>
      <w:r w:rsidRPr="00AF53CF">
        <w:rPr>
          <w:rFonts w:asciiTheme="minorHAnsi" w:eastAsia="Calibri" w:hAnsiTheme="minorHAnsi" w:cstheme="minorHAnsi"/>
          <w:b/>
        </w:rPr>
        <w:t>ED</w:t>
      </w:r>
      <w:r w:rsidRPr="00AF53CF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b/>
        </w:rPr>
        <w:t>W</w:t>
      </w:r>
      <w:r w:rsidRPr="00AF53CF">
        <w:rPr>
          <w:rFonts w:asciiTheme="minorHAnsi" w:eastAsia="Calibri" w:hAnsiTheme="minorHAnsi" w:cstheme="minorHAnsi"/>
          <w:b/>
          <w:spacing w:val="-1"/>
        </w:rPr>
        <w:t>H</w:t>
      </w:r>
      <w:r w:rsidRPr="00AF53CF">
        <w:rPr>
          <w:rFonts w:asciiTheme="minorHAnsi" w:eastAsia="Calibri" w:hAnsiTheme="minorHAnsi" w:cstheme="minorHAnsi"/>
          <w:b/>
          <w:spacing w:val="2"/>
        </w:rPr>
        <w:t>I</w:t>
      </w:r>
      <w:r w:rsidRPr="00AF53CF">
        <w:rPr>
          <w:rFonts w:asciiTheme="minorHAnsi" w:eastAsia="Calibri" w:hAnsiTheme="minorHAnsi" w:cstheme="minorHAnsi"/>
          <w:b/>
        </w:rPr>
        <w:t>L</w:t>
      </w:r>
      <w:r w:rsidRPr="00AF53CF">
        <w:rPr>
          <w:rFonts w:asciiTheme="minorHAnsi" w:eastAsia="Calibri" w:hAnsiTheme="minorHAnsi" w:cstheme="minorHAnsi"/>
          <w:b/>
          <w:spacing w:val="-1"/>
        </w:rPr>
        <w:t>S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b/>
          <w:spacing w:val="2"/>
        </w:rPr>
        <w:t>S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2"/>
        </w:rPr>
        <w:t>U</w:t>
      </w:r>
      <w:r w:rsidRPr="00AF53CF">
        <w:rPr>
          <w:rFonts w:asciiTheme="minorHAnsi" w:eastAsia="Calibri" w:hAnsiTheme="minorHAnsi" w:cstheme="minorHAnsi"/>
          <w:b/>
          <w:spacing w:val="-1"/>
        </w:rPr>
        <w:t>D</w:t>
      </w:r>
      <w:r w:rsidRPr="00AF53CF">
        <w:rPr>
          <w:rFonts w:asciiTheme="minorHAnsi" w:eastAsia="Calibri" w:hAnsiTheme="minorHAnsi" w:cstheme="minorHAnsi"/>
          <w:b/>
        </w:rPr>
        <w:t>Y</w:t>
      </w:r>
      <w:r w:rsidRPr="00AF53CF">
        <w:rPr>
          <w:rFonts w:asciiTheme="minorHAnsi" w:eastAsia="Calibri" w:hAnsiTheme="minorHAnsi" w:cstheme="minorHAnsi"/>
          <w:b/>
          <w:spacing w:val="-1"/>
        </w:rPr>
        <w:t>I</w:t>
      </w:r>
      <w:r w:rsidRPr="00AF53CF">
        <w:rPr>
          <w:rFonts w:asciiTheme="minorHAnsi" w:eastAsia="Calibri" w:hAnsiTheme="minorHAnsi" w:cstheme="minorHAnsi"/>
          <w:b/>
          <w:spacing w:val="1"/>
        </w:rPr>
        <w:t>N</w:t>
      </w:r>
      <w:r w:rsidRPr="00AF53CF">
        <w:rPr>
          <w:rFonts w:asciiTheme="minorHAnsi" w:eastAsia="Calibri" w:hAnsiTheme="minorHAnsi" w:cstheme="minorHAnsi"/>
          <w:b/>
        </w:rPr>
        <w:t>G</w:t>
      </w:r>
    </w:p>
    <w:p w14:paraId="361355AF" w14:textId="77777777" w:rsidR="00A9206E" w:rsidRPr="00AF53CF" w:rsidRDefault="00A9206E">
      <w:pPr>
        <w:spacing w:line="120" w:lineRule="exact"/>
        <w:rPr>
          <w:rFonts w:asciiTheme="minorHAnsi" w:hAnsiTheme="minorHAnsi" w:cstheme="minorHAnsi"/>
          <w:sz w:val="13"/>
          <w:szCs w:val="13"/>
        </w:rPr>
      </w:pPr>
    </w:p>
    <w:p w14:paraId="1ECAF7B6" w14:textId="77777777" w:rsidR="00A9206E" w:rsidRPr="00AF53CF" w:rsidRDefault="00AF53CF">
      <w:pPr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</w:t>
      </w:r>
      <w:r w:rsidRPr="00AF53CF">
        <w:rPr>
          <w:rFonts w:asciiTheme="minorHAnsi" w:eastAsia="Segoe MDL2 Assets" w:hAnsiTheme="minorHAnsi" w:cstheme="minorHAnsi"/>
          <w:spacing w:val="10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z w:val="18"/>
          <w:szCs w:val="18"/>
        </w:rPr>
        <w:t>il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vi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me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al 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AF53CF">
        <w:rPr>
          <w:rFonts w:asciiTheme="minorHAnsi" w:eastAsia="Calibri" w:hAnsiTheme="minorHAnsi" w:cstheme="minorHAnsi"/>
          <w:sz w:val="18"/>
          <w:szCs w:val="18"/>
        </w:rPr>
        <w:t>rw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6B8DD27D" w14:textId="77777777" w:rsidR="00A9206E" w:rsidRPr="00AF53CF" w:rsidRDefault="00AF53CF">
      <w:pPr>
        <w:spacing w:before="5"/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</w:t>
      </w:r>
      <w:r w:rsidRPr="00AF53CF">
        <w:rPr>
          <w:rFonts w:asciiTheme="minorHAnsi" w:eastAsia="Segoe MDL2 Assets" w:hAnsiTheme="minorHAnsi" w:cstheme="minorHAnsi"/>
          <w:spacing w:val="10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nde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tak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ge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ral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ffi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d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ie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ke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fa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ng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ph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oco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y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ng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ata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y,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u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at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 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3AD0E94A" w14:textId="77777777" w:rsidR="00A9206E" w:rsidRPr="00AF53CF" w:rsidRDefault="00AF53CF">
      <w:pPr>
        <w:spacing w:before="3"/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</w:t>
      </w:r>
      <w:r w:rsidRPr="00AF53CF">
        <w:rPr>
          <w:rFonts w:asciiTheme="minorHAnsi" w:eastAsia="Segoe MDL2 Assets" w:hAnsiTheme="minorHAnsi" w:cstheme="minorHAnsi"/>
          <w:spacing w:val="10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eg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AF53CF">
        <w:rPr>
          <w:rFonts w:asciiTheme="minorHAnsi" w:eastAsia="Calibri" w:hAnsiTheme="minorHAnsi" w:cstheme="minorHAnsi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at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k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AF53CF">
        <w:rPr>
          <w:rFonts w:asciiTheme="minorHAnsi" w:eastAsia="Calibri" w:hAnsiTheme="minorHAnsi" w:cstheme="minorHAnsi"/>
          <w:sz w:val="18"/>
          <w:szCs w:val="18"/>
        </w:rPr>
        <w:t>ir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ficat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AF53CF">
        <w:rPr>
          <w:rFonts w:asciiTheme="minorHAnsi" w:eastAsia="Calibri" w:hAnsiTheme="minorHAnsi" w:cstheme="minorHAnsi"/>
          <w:sz w:val="18"/>
          <w:szCs w:val="18"/>
        </w:rPr>
        <w:t>me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l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te</w:t>
      </w:r>
      <w:r w:rsidRPr="00AF53CF">
        <w:rPr>
          <w:rFonts w:asciiTheme="minorHAnsi" w:eastAsia="Calibri" w:hAnsiTheme="minorHAnsi" w:cstheme="minorHAnsi"/>
          <w:sz w:val="18"/>
          <w:szCs w:val="18"/>
        </w:rPr>
        <w:t>rs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to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7B929AAA" w14:textId="77777777" w:rsidR="00A9206E" w:rsidRPr="00AF53CF" w:rsidRDefault="00AF53CF">
      <w:pPr>
        <w:spacing w:before="5"/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</w:t>
      </w:r>
      <w:r w:rsidRPr="00AF53CF">
        <w:rPr>
          <w:rFonts w:asciiTheme="minorHAnsi" w:eastAsia="Segoe MDL2 Assets" w:hAnsiTheme="minorHAnsi" w:cstheme="minorHAnsi"/>
          <w:spacing w:val="10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z w:val="18"/>
          <w:szCs w:val="18"/>
        </w:rPr>
        <w:t>ta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 sa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AF53CF">
        <w:rPr>
          <w:rFonts w:asciiTheme="minorHAnsi" w:eastAsia="Calibri" w:hAnsiTheme="minorHAnsi" w:cstheme="minorHAnsi"/>
          <w:sz w:val="18"/>
          <w:szCs w:val="18"/>
        </w:rPr>
        <w:t>rk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a,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fr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fr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m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z</w:t>
      </w:r>
      <w:r w:rsidRPr="00AF53CF">
        <w:rPr>
          <w:rFonts w:asciiTheme="minorHAnsi" w:eastAsia="Calibri" w:hAnsiTheme="minorHAnsi" w:cstheme="minorHAnsi"/>
          <w:sz w:val="18"/>
          <w:szCs w:val="18"/>
        </w:rPr>
        <w:t>ar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us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op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ate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f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l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oc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edu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re</w:t>
      </w:r>
      <w:r w:rsidRPr="00AF53CF">
        <w:rPr>
          <w:rFonts w:asciiTheme="minorHAnsi" w:eastAsia="Calibri" w:hAnsiTheme="minorHAnsi" w:cstheme="minorHAnsi"/>
          <w:spacing w:val="4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42446358" w14:textId="77777777" w:rsidR="00A9206E" w:rsidRPr="00AF53CF" w:rsidRDefault="00AF53CF">
      <w:pPr>
        <w:spacing w:before="3"/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</w:t>
      </w:r>
      <w:r w:rsidRPr="00AF53CF">
        <w:rPr>
          <w:rFonts w:asciiTheme="minorHAnsi" w:eastAsia="Segoe MDL2 Assets" w:hAnsiTheme="minorHAnsi" w:cstheme="minorHAnsi"/>
          <w:spacing w:val="10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Pr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ep</w:t>
      </w:r>
      <w:r w:rsidRPr="00AF53CF">
        <w:rPr>
          <w:rFonts w:asciiTheme="minorHAnsi" w:eastAsia="Calibri" w:hAnsiTheme="minorHAnsi" w:cstheme="minorHAnsi"/>
          <w:sz w:val="18"/>
          <w:szCs w:val="18"/>
        </w:rPr>
        <w:t>ar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g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AF53CF">
        <w:rPr>
          <w:rFonts w:asciiTheme="minorHAnsi" w:eastAsia="Calibri" w:hAnsiTheme="minorHAnsi" w:cstheme="minorHAnsi"/>
          <w:sz w:val="18"/>
          <w:szCs w:val="18"/>
        </w:rPr>
        <w:t>ms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to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ensu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AF53CF">
        <w:rPr>
          <w:rFonts w:asciiTheme="minorHAnsi" w:eastAsia="Calibri" w:hAnsiTheme="minorHAnsi" w:cstheme="minorHAnsi"/>
          <w:sz w:val="18"/>
          <w:szCs w:val="18"/>
        </w:rPr>
        <w:t>y a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z w:val="18"/>
          <w:szCs w:val="18"/>
        </w:rPr>
        <w:t>y f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AF53CF">
        <w:rPr>
          <w:rFonts w:asciiTheme="minorHAnsi" w:eastAsia="Calibri" w:hAnsiTheme="minorHAnsi" w:cstheme="minorHAnsi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M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ed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al Pra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>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AF53CF">
        <w:rPr>
          <w:rFonts w:asciiTheme="minorHAnsi" w:eastAsia="Calibri" w:hAnsiTheme="minorHAnsi" w:cstheme="minorHAnsi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at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t.</w:t>
      </w:r>
    </w:p>
    <w:p w14:paraId="54A3FCE9" w14:textId="77777777" w:rsidR="00A9206E" w:rsidRPr="00AF53CF" w:rsidRDefault="00AF53CF">
      <w:pPr>
        <w:spacing w:before="6"/>
        <w:ind w:left="190"/>
        <w:rPr>
          <w:rFonts w:asciiTheme="minorHAnsi" w:eastAsia="Calibri" w:hAnsiTheme="minorHAnsi" w:cstheme="minorHAnsi"/>
          <w:sz w:val="18"/>
          <w:szCs w:val="18"/>
        </w:rPr>
      </w:pPr>
      <w:r w:rsidRPr="00AF53CF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</w:t>
      </w:r>
      <w:r w:rsidRPr="00AF53CF">
        <w:rPr>
          <w:rFonts w:asciiTheme="minorHAnsi" w:eastAsia="Segoe MDL2 Assets" w:hAnsiTheme="minorHAnsi" w:cstheme="minorHAnsi"/>
          <w:spacing w:val="10"/>
          <w:w w:val="46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AF53CF">
        <w:rPr>
          <w:rFonts w:asciiTheme="minorHAnsi" w:eastAsia="Calibri" w:hAnsiTheme="minorHAnsi" w:cstheme="minorHAnsi"/>
          <w:sz w:val="18"/>
          <w:szCs w:val="18"/>
        </w:rPr>
        <w:t>il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ty to 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AF53CF">
        <w:rPr>
          <w:rFonts w:asciiTheme="minorHAnsi" w:eastAsia="Calibri" w:hAnsiTheme="minorHAnsi" w:cstheme="minorHAnsi"/>
          <w:sz w:val="18"/>
          <w:szCs w:val="18"/>
        </w:rPr>
        <w:t>al with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le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in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ing</w:t>
      </w:r>
      <w:r w:rsidRPr="00AF53C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te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AF53CF">
        <w:rPr>
          <w:rFonts w:asciiTheme="minorHAnsi" w:eastAsia="Calibri" w:hAnsiTheme="minorHAnsi" w:cstheme="minorHAnsi"/>
          <w:sz w:val="18"/>
          <w:szCs w:val="18"/>
        </w:rPr>
        <w:t>s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d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AF53CF">
        <w:rPr>
          <w:rFonts w:asciiTheme="minorHAnsi" w:eastAsia="Calibri" w:hAnsiTheme="minorHAnsi" w:cstheme="minorHAnsi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z w:val="18"/>
          <w:szCs w:val="18"/>
        </w:rPr>
        <w:t>fe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ss</w:t>
      </w:r>
      <w:r w:rsidRPr="00AF53CF">
        <w:rPr>
          <w:rFonts w:asciiTheme="minorHAnsi" w:eastAsia="Calibri" w:hAnsiTheme="minorHAnsi" w:cstheme="minorHAnsi"/>
          <w:sz w:val="18"/>
          <w:szCs w:val="18"/>
        </w:rPr>
        <w:t>i</w:t>
      </w:r>
      <w:r w:rsidRPr="00AF53CF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AF53CF">
        <w:rPr>
          <w:rFonts w:asciiTheme="minorHAnsi" w:eastAsia="Calibri" w:hAnsiTheme="minorHAnsi" w:cstheme="minorHAnsi"/>
          <w:sz w:val="18"/>
          <w:szCs w:val="18"/>
        </w:rPr>
        <w:t>al</w:t>
      </w:r>
      <w:r w:rsidRPr="00AF53CF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AF53CF">
        <w:rPr>
          <w:rFonts w:asciiTheme="minorHAnsi" w:eastAsia="Calibri" w:hAnsiTheme="minorHAnsi" w:cstheme="minorHAnsi"/>
          <w:sz w:val="18"/>
          <w:szCs w:val="18"/>
        </w:rPr>
        <w:t>ma</w:t>
      </w:r>
      <w:r w:rsidRPr="00AF53CF">
        <w:rPr>
          <w:rFonts w:asciiTheme="minorHAnsi" w:eastAsia="Calibri" w:hAnsiTheme="minorHAnsi" w:cstheme="minorHAnsi"/>
          <w:spacing w:val="-1"/>
          <w:sz w:val="18"/>
          <w:szCs w:val="18"/>
        </w:rPr>
        <w:t>nne</w:t>
      </w:r>
      <w:r w:rsidRPr="00AF53CF">
        <w:rPr>
          <w:rFonts w:asciiTheme="minorHAnsi" w:eastAsia="Calibri" w:hAnsiTheme="minorHAnsi" w:cstheme="minorHAnsi"/>
          <w:spacing w:val="3"/>
          <w:sz w:val="18"/>
          <w:szCs w:val="18"/>
        </w:rPr>
        <w:t>r</w:t>
      </w:r>
      <w:r w:rsidRPr="00AF53CF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322A5D99" w14:textId="77777777" w:rsidR="00A9206E" w:rsidRPr="00AF53CF" w:rsidRDefault="00A9206E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1E558017" w14:textId="77777777" w:rsidR="00A9206E" w:rsidRPr="00AF53CF" w:rsidRDefault="00AF53CF">
      <w:pPr>
        <w:spacing w:before="15"/>
        <w:ind w:left="228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b/>
        </w:rPr>
        <w:t>R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</w:rPr>
        <w:t>F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  <w:spacing w:val="3"/>
        </w:rPr>
        <w:t>R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  <w:spacing w:val="1"/>
        </w:rPr>
        <w:t>N</w:t>
      </w:r>
      <w:r w:rsidRPr="00AF53CF">
        <w:rPr>
          <w:rFonts w:asciiTheme="minorHAnsi" w:eastAsia="Calibri" w:hAnsiTheme="minorHAnsi" w:cstheme="minorHAnsi"/>
          <w:b/>
          <w:spacing w:val="2"/>
        </w:rPr>
        <w:t>C</w:t>
      </w:r>
      <w:r w:rsidRPr="00AF53CF">
        <w:rPr>
          <w:rFonts w:asciiTheme="minorHAnsi" w:eastAsia="Calibri" w:hAnsiTheme="minorHAnsi" w:cstheme="minorHAnsi"/>
          <w:b/>
          <w:spacing w:val="-1"/>
        </w:rPr>
        <w:t>E</w:t>
      </w:r>
      <w:r w:rsidRPr="00AF53CF">
        <w:rPr>
          <w:rFonts w:asciiTheme="minorHAnsi" w:eastAsia="Calibri" w:hAnsiTheme="minorHAnsi" w:cstheme="minorHAnsi"/>
          <w:b/>
        </w:rPr>
        <w:t>S</w:t>
      </w:r>
    </w:p>
    <w:p w14:paraId="511FAD19" w14:textId="77777777" w:rsidR="00A9206E" w:rsidRPr="00AF53CF" w:rsidRDefault="00A9206E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8"/>
        <w:gridCol w:w="2885"/>
      </w:tblGrid>
      <w:tr w:rsidR="00AF53CF" w:rsidRPr="00AF53CF" w14:paraId="0FD3446F" w14:textId="77777777">
        <w:trPr>
          <w:trHeight w:hRule="exact" w:val="221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47408182" w14:textId="77777777" w:rsidR="00A9206E" w:rsidRPr="00AF53CF" w:rsidRDefault="00AF53CF">
            <w:pPr>
              <w:spacing w:line="18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Ric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ard</w:t>
            </w:r>
            <w:r w:rsidRPr="00AF53CF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Jo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0B52182" w14:textId="77777777" w:rsidR="00A9206E" w:rsidRPr="00AF53CF" w:rsidRDefault="00AF53CF">
            <w:pPr>
              <w:spacing w:line="180" w:lineRule="exact"/>
              <w:ind w:left="1164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ilary</w:t>
            </w:r>
            <w:r w:rsidRPr="00AF53CF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Ma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ew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AF53CF" w:rsidRPr="00AF53CF" w14:paraId="552D1907" w14:textId="77777777">
        <w:trPr>
          <w:trHeight w:hRule="exact" w:val="2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36F4FF63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as</w:t>
            </w:r>
            <w:r w:rsidRPr="00AF53CF">
              <w:rPr>
                <w:rFonts w:asciiTheme="minorHAnsi" w:eastAsia="Calibri" w:hAnsiTheme="minorHAnsi" w:cstheme="minorHAnsi"/>
                <w:spacing w:val="2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r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FF6411E" w14:textId="77777777" w:rsidR="00A9206E" w:rsidRPr="00AF53CF" w:rsidRDefault="00AF53CF">
            <w:pPr>
              <w:spacing w:line="220" w:lineRule="exact"/>
              <w:ind w:left="1164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Pr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je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c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Coor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or</w:t>
            </w:r>
          </w:p>
        </w:tc>
      </w:tr>
      <w:tr w:rsidR="00AF53CF" w:rsidRPr="00AF53CF" w14:paraId="74C51393" w14:textId="77777777">
        <w:trPr>
          <w:trHeight w:hRule="exact" w:val="24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3E260892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Da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y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j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b</w:t>
            </w:r>
            <w:r w:rsidRPr="00AF53CF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Coll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ge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4239983" w14:textId="77777777" w:rsidR="00A9206E" w:rsidRPr="00AF53CF" w:rsidRDefault="00AF53CF">
            <w:pPr>
              <w:spacing w:line="220" w:lineRule="exact"/>
              <w:ind w:left="1164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Da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y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j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b</w:t>
            </w:r>
            <w:r w:rsidRPr="00AF53CF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C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arity</w:t>
            </w:r>
          </w:p>
        </w:tc>
      </w:tr>
      <w:tr w:rsidR="00AF53CF" w:rsidRPr="00AF53CF" w14:paraId="4BD42078" w14:textId="77777777">
        <w:trPr>
          <w:trHeight w:hRule="exact" w:val="73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478CD833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120</w:t>
            </w:r>
            <w:r w:rsidRPr="00AF53CF">
              <w:rPr>
                <w:rFonts w:asciiTheme="minorHAnsi" w:eastAsia="Calibri" w:hAnsiTheme="minorHAnsi" w:cstheme="minorHAnsi"/>
                <w:spacing w:val="-3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V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ys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AF53CF">
              <w:rPr>
                <w:rFonts w:asciiTheme="minorHAnsi" w:eastAsia="Calibri" w:hAnsiTheme="minorHAnsi" w:cstheme="minorHAnsi"/>
                <w:spacing w:val="2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t</w:t>
            </w:r>
          </w:p>
          <w:p w14:paraId="014F08A7" w14:textId="77777777" w:rsidR="00A9206E" w:rsidRPr="00AF53CF" w:rsidRDefault="00AF53CF">
            <w:pPr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</w:rPr>
              <w:t>Bir</w:t>
            </w:r>
            <w:r w:rsidRPr="00AF53CF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AF53CF">
              <w:rPr>
                <w:rFonts w:asciiTheme="minorHAnsi" w:eastAsia="Calibri" w:hAnsiTheme="minorHAnsi" w:cstheme="minorHAnsi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</w:rPr>
              <w:t>g</w:t>
            </w:r>
            <w:r w:rsidRPr="00AF53CF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spacing w:val="3"/>
              </w:rPr>
              <w:t>a</w:t>
            </w:r>
            <w:r w:rsidRPr="00AF53CF">
              <w:rPr>
                <w:rFonts w:asciiTheme="minorHAnsi" w:eastAsia="Calibri" w:hAnsiTheme="minorHAnsi" w:cstheme="minorHAnsi"/>
              </w:rPr>
              <w:t>m</w:t>
            </w:r>
          </w:p>
          <w:p w14:paraId="500BA644" w14:textId="77777777" w:rsidR="00A9206E" w:rsidRPr="00AF53CF" w:rsidRDefault="00AF53CF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</w:rPr>
              <w:t>B18</w:t>
            </w:r>
            <w:r w:rsidRPr="00AF53CF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</w:rPr>
              <w:t>6</w:t>
            </w:r>
            <w:r w:rsidRPr="00AF53C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</w:rPr>
              <w:t>F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9F65000" w14:textId="77777777" w:rsidR="00A9206E" w:rsidRPr="00AF53CF" w:rsidRDefault="00AF53CF">
            <w:pPr>
              <w:spacing w:line="220" w:lineRule="exact"/>
              <w:ind w:left="1164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  <w:position w:val="1"/>
              </w:rPr>
              <w:t>120</w:t>
            </w:r>
            <w:r w:rsidRPr="00AF53CF">
              <w:rPr>
                <w:rFonts w:asciiTheme="minorHAnsi" w:eastAsia="Calibri" w:hAnsiTheme="minorHAnsi" w:cstheme="minorHAnsi"/>
                <w:spacing w:val="-3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V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ys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AF53CF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AF53CF">
              <w:rPr>
                <w:rFonts w:asciiTheme="minorHAnsi" w:eastAsia="Calibri" w:hAnsiTheme="minorHAnsi" w:cstheme="minorHAnsi"/>
                <w:spacing w:val="2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AF53CF">
              <w:rPr>
                <w:rFonts w:asciiTheme="minorHAnsi" w:eastAsia="Calibri" w:hAnsiTheme="minorHAnsi" w:cstheme="minorHAnsi"/>
                <w:position w:val="1"/>
              </w:rPr>
              <w:t>t</w:t>
            </w:r>
          </w:p>
          <w:p w14:paraId="2967F860" w14:textId="77777777" w:rsidR="00A9206E" w:rsidRPr="00AF53CF" w:rsidRDefault="00AF53CF">
            <w:pPr>
              <w:ind w:left="1164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</w:rPr>
              <w:t>Bir</w:t>
            </w:r>
            <w:r w:rsidRPr="00AF53CF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AF53CF">
              <w:rPr>
                <w:rFonts w:asciiTheme="minorHAnsi" w:eastAsia="Calibri" w:hAnsiTheme="minorHAnsi" w:cstheme="minorHAnsi"/>
              </w:rPr>
              <w:t>i</w:t>
            </w:r>
            <w:r w:rsidRPr="00AF53C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AF53CF">
              <w:rPr>
                <w:rFonts w:asciiTheme="minorHAnsi" w:eastAsia="Calibri" w:hAnsiTheme="minorHAnsi" w:cstheme="minorHAnsi"/>
              </w:rPr>
              <w:t>g</w:t>
            </w:r>
            <w:r w:rsidRPr="00AF53CF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AF53CF">
              <w:rPr>
                <w:rFonts w:asciiTheme="minorHAnsi" w:eastAsia="Calibri" w:hAnsiTheme="minorHAnsi" w:cstheme="minorHAnsi"/>
                <w:spacing w:val="3"/>
              </w:rPr>
              <w:t>a</w:t>
            </w:r>
            <w:r w:rsidRPr="00AF53CF">
              <w:rPr>
                <w:rFonts w:asciiTheme="minorHAnsi" w:eastAsia="Calibri" w:hAnsiTheme="minorHAnsi" w:cstheme="minorHAnsi"/>
              </w:rPr>
              <w:t>m</w:t>
            </w:r>
          </w:p>
          <w:p w14:paraId="14B055B1" w14:textId="77777777" w:rsidR="00A9206E" w:rsidRPr="00AF53CF" w:rsidRDefault="00AF53CF">
            <w:pPr>
              <w:spacing w:line="240" w:lineRule="exact"/>
              <w:ind w:left="1129" w:right="1010"/>
              <w:jc w:val="center"/>
              <w:rPr>
                <w:rFonts w:asciiTheme="minorHAnsi" w:eastAsia="Calibri" w:hAnsiTheme="minorHAnsi" w:cstheme="minorHAnsi"/>
              </w:rPr>
            </w:pPr>
            <w:r w:rsidRPr="00AF53CF">
              <w:rPr>
                <w:rFonts w:asciiTheme="minorHAnsi" w:eastAsia="Calibri" w:hAnsiTheme="minorHAnsi" w:cstheme="minorHAnsi"/>
              </w:rPr>
              <w:t>B18</w:t>
            </w:r>
            <w:r w:rsidRPr="00AF53CF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AF53CF">
              <w:rPr>
                <w:rFonts w:asciiTheme="minorHAnsi" w:eastAsia="Calibri" w:hAnsiTheme="minorHAnsi" w:cstheme="minorHAnsi"/>
                <w:w w:val="99"/>
              </w:rPr>
              <w:t>6</w:t>
            </w:r>
            <w:r w:rsidRPr="00AF53CF">
              <w:rPr>
                <w:rFonts w:asciiTheme="minorHAnsi" w:eastAsia="Calibri" w:hAnsiTheme="minorHAnsi" w:cstheme="minorHAnsi"/>
                <w:spacing w:val="1"/>
                <w:w w:val="99"/>
              </w:rPr>
              <w:t>N</w:t>
            </w:r>
            <w:r w:rsidRPr="00AF53CF">
              <w:rPr>
                <w:rFonts w:asciiTheme="minorHAnsi" w:eastAsia="Calibri" w:hAnsiTheme="minorHAnsi" w:cstheme="minorHAnsi"/>
                <w:w w:val="99"/>
              </w:rPr>
              <w:t>F</w:t>
            </w:r>
          </w:p>
        </w:tc>
      </w:tr>
      <w:tr w:rsidR="00AF53CF" w:rsidRPr="00AF53CF" w14:paraId="66EA08E5" w14:textId="77777777">
        <w:trPr>
          <w:trHeight w:hRule="exact" w:val="22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3EE8C23" w14:textId="77777777" w:rsidR="00A9206E" w:rsidRPr="00AF53CF" w:rsidRDefault="00AF53CF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hyperlink r:id="rId6"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i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n</w:t>
              </w:r>
              <w:r w:rsidRPr="00AF53CF">
                <w:rPr>
                  <w:rFonts w:asciiTheme="minorHAnsi" w:eastAsia="Calibri" w:hAnsiTheme="minorHAnsi" w:cstheme="minorHAnsi"/>
                  <w:spacing w:val="-1"/>
                  <w:position w:val="1"/>
                </w:rPr>
                <w:t>f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o@d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ay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j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ob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.com</w:t>
              </w:r>
            </w:hyperlink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182EDD0" w14:textId="77777777" w:rsidR="00A9206E" w:rsidRPr="00AF53CF" w:rsidRDefault="00AF53CF">
            <w:pPr>
              <w:spacing w:line="220" w:lineRule="exact"/>
              <w:ind w:left="1164"/>
              <w:rPr>
                <w:rFonts w:asciiTheme="minorHAnsi" w:eastAsia="Calibri" w:hAnsiTheme="minorHAnsi" w:cstheme="minorHAnsi"/>
              </w:rPr>
            </w:pPr>
            <w:hyperlink r:id="rId7"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i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n</w:t>
              </w:r>
              <w:r w:rsidRPr="00AF53CF">
                <w:rPr>
                  <w:rFonts w:asciiTheme="minorHAnsi" w:eastAsia="Calibri" w:hAnsiTheme="minorHAnsi" w:cstheme="minorHAnsi"/>
                  <w:spacing w:val="-1"/>
                  <w:position w:val="1"/>
                </w:rPr>
                <w:t>f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o@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d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a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y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j</w:t>
              </w:r>
              <w:r w:rsidRPr="00AF53CF">
                <w:rPr>
                  <w:rFonts w:asciiTheme="minorHAnsi" w:eastAsia="Calibri" w:hAnsiTheme="minorHAnsi" w:cstheme="minorHAnsi"/>
                  <w:spacing w:val="1"/>
                  <w:position w:val="1"/>
                </w:rPr>
                <w:t>ob</w:t>
              </w:r>
              <w:r w:rsidRPr="00AF53CF">
                <w:rPr>
                  <w:rFonts w:asciiTheme="minorHAnsi" w:eastAsia="Calibri" w:hAnsiTheme="minorHAnsi" w:cstheme="minorHAnsi"/>
                  <w:position w:val="1"/>
                </w:rPr>
                <w:t>.com</w:t>
              </w:r>
            </w:hyperlink>
          </w:p>
        </w:tc>
      </w:tr>
    </w:tbl>
    <w:p w14:paraId="3B642C35" w14:textId="77777777" w:rsidR="00A9206E" w:rsidRPr="00AF53CF" w:rsidRDefault="00AF53CF">
      <w:pPr>
        <w:spacing w:before="37"/>
        <w:ind w:left="228"/>
        <w:rPr>
          <w:rFonts w:asciiTheme="minorHAnsi" w:eastAsia="Calibri" w:hAnsiTheme="minorHAnsi" w:cstheme="minorHAnsi"/>
        </w:rPr>
        <w:sectPr w:rsidR="00A9206E" w:rsidRPr="00AF53CF">
          <w:type w:val="continuous"/>
          <w:pgSz w:w="11920" w:h="16840"/>
          <w:pgMar w:top="660" w:right="1020" w:bottom="280" w:left="1020" w:header="720" w:footer="720" w:gutter="0"/>
          <w:cols w:space="720"/>
        </w:sectPr>
      </w:pPr>
      <w:r w:rsidRPr="00AF53CF">
        <w:rPr>
          <w:rFonts w:asciiTheme="minorHAnsi" w:eastAsia="Calibri" w:hAnsiTheme="minorHAnsi" w:cstheme="minorHAnsi"/>
        </w:rPr>
        <w:t>0044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</w:rPr>
        <w:t>1</w:t>
      </w:r>
      <w:r w:rsidRPr="00AF53CF">
        <w:rPr>
          <w:rFonts w:asciiTheme="minorHAnsi" w:eastAsia="Calibri" w:hAnsiTheme="minorHAnsi" w:cstheme="minorHAnsi"/>
          <w:spacing w:val="2"/>
        </w:rPr>
        <w:t>2</w:t>
      </w:r>
      <w:r w:rsidRPr="00AF53CF">
        <w:rPr>
          <w:rFonts w:asciiTheme="minorHAnsi" w:eastAsia="Calibri" w:hAnsiTheme="minorHAnsi" w:cstheme="minorHAnsi"/>
        </w:rPr>
        <w:t>1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</w:rPr>
        <w:t>638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</w:rPr>
        <w:t>0</w:t>
      </w:r>
      <w:r w:rsidRPr="00AF53CF">
        <w:rPr>
          <w:rFonts w:asciiTheme="minorHAnsi" w:eastAsia="Calibri" w:hAnsiTheme="minorHAnsi" w:cstheme="minorHAnsi"/>
          <w:spacing w:val="2"/>
        </w:rPr>
        <w:t>0</w:t>
      </w:r>
      <w:r w:rsidRPr="00AF53CF">
        <w:rPr>
          <w:rFonts w:asciiTheme="minorHAnsi" w:eastAsia="Calibri" w:hAnsiTheme="minorHAnsi" w:cstheme="minorHAnsi"/>
        </w:rPr>
        <w:t>26</w:t>
      </w:r>
      <w:r w:rsidRPr="00AF53CF">
        <w:rPr>
          <w:rFonts w:asciiTheme="minorHAnsi" w:eastAsia="Calibri" w:hAnsiTheme="minorHAnsi" w:cstheme="minorHAnsi"/>
        </w:rPr>
        <w:t xml:space="preserve">                                               </w:t>
      </w:r>
      <w:r w:rsidRPr="00AF53CF">
        <w:rPr>
          <w:rFonts w:asciiTheme="minorHAnsi" w:eastAsia="Calibri" w:hAnsiTheme="minorHAnsi" w:cstheme="minorHAnsi"/>
          <w:spacing w:val="45"/>
        </w:rPr>
        <w:t xml:space="preserve"> </w:t>
      </w:r>
      <w:r w:rsidRPr="00AF53CF">
        <w:rPr>
          <w:rFonts w:asciiTheme="minorHAnsi" w:eastAsia="Calibri" w:hAnsiTheme="minorHAnsi" w:cstheme="minorHAnsi"/>
        </w:rPr>
        <w:t>0044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</w:rPr>
        <w:t>1</w:t>
      </w:r>
      <w:r w:rsidRPr="00AF53CF">
        <w:rPr>
          <w:rFonts w:asciiTheme="minorHAnsi" w:eastAsia="Calibri" w:hAnsiTheme="minorHAnsi" w:cstheme="minorHAnsi"/>
          <w:spacing w:val="2"/>
        </w:rPr>
        <w:t>2</w:t>
      </w:r>
      <w:r w:rsidRPr="00AF53CF">
        <w:rPr>
          <w:rFonts w:asciiTheme="minorHAnsi" w:eastAsia="Calibri" w:hAnsiTheme="minorHAnsi" w:cstheme="minorHAnsi"/>
        </w:rPr>
        <w:t>1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</w:rPr>
        <w:t>638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</w:rPr>
        <w:t>0</w:t>
      </w:r>
      <w:r w:rsidRPr="00AF53CF">
        <w:rPr>
          <w:rFonts w:asciiTheme="minorHAnsi" w:eastAsia="Calibri" w:hAnsiTheme="minorHAnsi" w:cstheme="minorHAnsi"/>
          <w:spacing w:val="2"/>
        </w:rPr>
        <w:t>0</w:t>
      </w:r>
      <w:r w:rsidRPr="00AF53CF">
        <w:rPr>
          <w:rFonts w:asciiTheme="minorHAnsi" w:eastAsia="Calibri" w:hAnsiTheme="minorHAnsi" w:cstheme="minorHAnsi"/>
        </w:rPr>
        <w:t>26</w:t>
      </w:r>
    </w:p>
    <w:p w14:paraId="0D00C021" w14:textId="77777777" w:rsidR="00A9206E" w:rsidRPr="00AF53CF" w:rsidRDefault="00AF53CF">
      <w:pPr>
        <w:spacing w:before="93"/>
        <w:ind w:left="114"/>
        <w:rPr>
          <w:rFonts w:asciiTheme="minorHAnsi" w:hAnsiTheme="minorHAnsi" w:cstheme="minorHAnsi"/>
        </w:rPr>
      </w:pPr>
      <w:r w:rsidRPr="00AF53CF">
        <w:rPr>
          <w:rFonts w:asciiTheme="minorHAnsi" w:hAnsiTheme="minorHAnsi" w:cstheme="minorHAnsi"/>
        </w:rPr>
        <w:lastRenderedPageBreak/>
        <w:pict w14:anchorId="2EE7630E">
          <v:group id="_x0000_s1027" style="position:absolute;left:0;text-align:left;margin-left:63.75pt;margin-top:51pt;width:489.75pt;height:0;z-index:-251657216;mso-position-horizontal-relative:page;mso-position-vertical-relative:page" coordorigin="1275,1020" coordsize="9795,0">
            <v:shape id="_x0000_s1028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  <w:r w:rsidRPr="00AF53CF">
        <w:rPr>
          <w:rFonts w:asciiTheme="minorHAnsi" w:hAnsiTheme="minorHAnsi" w:cstheme="minorHAnsi"/>
        </w:rPr>
        <w:pict w14:anchorId="7DCFC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8" o:title=""/>
          </v:shape>
        </w:pict>
      </w:r>
    </w:p>
    <w:p w14:paraId="70D7616A" w14:textId="77777777" w:rsidR="00A9206E" w:rsidRPr="00AF53CF" w:rsidRDefault="00A9206E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11C11EE4" w14:textId="77777777" w:rsidR="00A9206E" w:rsidRPr="00AF53CF" w:rsidRDefault="00AF53CF">
      <w:pPr>
        <w:spacing w:before="15"/>
        <w:ind w:left="138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b/>
        </w:rPr>
        <w:t>C</w:t>
      </w:r>
      <w:r w:rsidRPr="00AF53CF">
        <w:rPr>
          <w:rFonts w:asciiTheme="minorHAnsi" w:eastAsia="Calibri" w:hAnsiTheme="minorHAnsi" w:cstheme="minorHAnsi"/>
          <w:b/>
          <w:spacing w:val="1"/>
        </w:rPr>
        <w:t>op</w:t>
      </w:r>
      <w:r w:rsidRPr="00AF53CF">
        <w:rPr>
          <w:rFonts w:asciiTheme="minorHAnsi" w:eastAsia="Calibri" w:hAnsiTheme="minorHAnsi" w:cstheme="minorHAnsi"/>
          <w:b/>
          <w:spacing w:val="-1"/>
        </w:rPr>
        <w:t>y</w:t>
      </w:r>
      <w:r w:rsidRPr="00AF53CF">
        <w:rPr>
          <w:rFonts w:asciiTheme="minorHAnsi" w:eastAsia="Calibri" w:hAnsiTheme="minorHAnsi" w:cstheme="minorHAnsi"/>
          <w:b/>
          <w:spacing w:val="1"/>
        </w:rPr>
        <w:t>r</w:t>
      </w:r>
      <w:r w:rsidRPr="00AF53CF">
        <w:rPr>
          <w:rFonts w:asciiTheme="minorHAnsi" w:eastAsia="Calibri" w:hAnsiTheme="minorHAnsi" w:cstheme="minorHAnsi"/>
          <w:b/>
          <w:spacing w:val="-1"/>
        </w:rPr>
        <w:t>ig</w:t>
      </w:r>
      <w:r w:rsidRPr="00AF53CF">
        <w:rPr>
          <w:rFonts w:asciiTheme="minorHAnsi" w:eastAsia="Calibri" w:hAnsiTheme="minorHAnsi" w:cstheme="minorHAnsi"/>
          <w:b/>
          <w:spacing w:val="1"/>
        </w:rPr>
        <w:t>h</w:t>
      </w:r>
      <w:r w:rsidRPr="00AF53CF">
        <w:rPr>
          <w:rFonts w:asciiTheme="minorHAnsi" w:eastAsia="Calibri" w:hAnsiTheme="minorHAnsi" w:cstheme="minorHAnsi"/>
          <w:b/>
        </w:rPr>
        <w:t>t</w:t>
      </w:r>
      <w:r w:rsidRPr="00AF53CF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  <w:b/>
          <w:spacing w:val="-1"/>
        </w:rPr>
        <w:t>i</w:t>
      </w:r>
      <w:r w:rsidRPr="00AF53CF">
        <w:rPr>
          <w:rFonts w:asciiTheme="minorHAnsi" w:eastAsia="Calibri" w:hAnsiTheme="minorHAnsi" w:cstheme="minorHAnsi"/>
          <w:b/>
          <w:spacing w:val="1"/>
        </w:rPr>
        <w:t>n</w:t>
      </w:r>
      <w:r w:rsidRPr="00AF53CF">
        <w:rPr>
          <w:rFonts w:asciiTheme="minorHAnsi" w:eastAsia="Calibri" w:hAnsiTheme="minorHAnsi" w:cstheme="minorHAnsi"/>
          <w:b/>
        </w:rPr>
        <w:t>fo</w:t>
      </w:r>
      <w:r w:rsidRPr="00AF53CF">
        <w:rPr>
          <w:rFonts w:asciiTheme="minorHAnsi" w:eastAsia="Calibri" w:hAnsiTheme="minorHAnsi" w:cstheme="minorHAnsi"/>
          <w:b/>
          <w:spacing w:val="1"/>
        </w:rPr>
        <w:t>rm</w:t>
      </w:r>
      <w:r w:rsidRPr="00AF53CF">
        <w:rPr>
          <w:rFonts w:asciiTheme="minorHAnsi" w:eastAsia="Calibri" w:hAnsiTheme="minorHAnsi" w:cstheme="minorHAnsi"/>
          <w:b/>
        </w:rPr>
        <w:t>ation</w:t>
      </w:r>
      <w:r w:rsidRPr="00AF53CF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b/>
        </w:rPr>
        <w:t>-</w:t>
      </w:r>
      <w:r w:rsidRPr="00AF53CF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b/>
        </w:rPr>
        <w:t>P</w:t>
      </w:r>
      <w:r w:rsidRPr="00AF53CF">
        <w:rPr>
          <w:rFonts w:asciiTheme="minorHAnsi" w:eastAsia="Calibri" w:hAnsiTheme="minorHAnsi" w:cstheme="minorHAnsi"/>
          <w:b/>
          <w:spacing w:val="-1"/>
        </w:rPr>
        <w:t>l</w:t>
      </w:r>
      <w:r w:rsidRPr="00AF53CF">
        <w:rPr>
          <w:rFonts w:asciiTheme="minorHAnsi" w:eastAsia="Calibri" w:hAnsiTheme="minorHAnsi" w:cstheme="minorHAnsi"/>
          <w:b/>
        </w:rPr>
        <w:t>ea</w:t>
      </w:r>
      <w:r w:rsidRPr="00AF53CF">
        <w:rPr>
          <w:rFonts w:asciiTheme="minorHAnsi" w:eastAsia="Calibri" w:hAnsiTheme="minorHAnsi" w:cstheme="minorHAnsi"/>
          <w:b/>
          <w:spacing w:val="2"/>
        </w:rPr>
        <w:t>s</w:t>
      </w:r>
      <w:r w:rsidRPr="00AF53CF">
        <w:rPr>
          <w:rFonts w:asciiTheme="minorHAnsi" w:eastAsia="Calibri" w:hAnsiTheme="minorHAnsi" w:cstheme="minorHAnsi"/>
          <w:b/>
        </w:rPr>
        <w:t>e</w:t>
      </w:r>
      <w:r w:rsidRPr="00AF53CF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  <w:b/>
          <w:spacing w:val="2"/>
        </w:rPr>
        <w:t>r</w:t>
      </w:r>
      <w:r w:rsidRPr="00AF53CF">
        <w:rPr>
          <w:rFonts w:asciiTheme="minorHAnsi" w:eastAsia="Calibri" w:hAnsiTheme="minorHAnsi" w:cstheme="minorHAnsi"/>
          <w:b/>
        </w:rPr>
        <w:t>ead</w:t>
      </w:r>
    </w:p>
    <w:p w14:paraId="38CABC36" w14:textId="77777777" w:rsidR="00A9206E" w:rsidRPr="00AF53CF" w:rsidRDefault="00A9206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4A343F9" w14:textId="77777777" w:rsidR="00A9206E" w:rsidRPr="00AF53CF" w:rsidRDefault="00AF53CF">
      <w:pPr>
        <w:spacing w:line="276" w:lineRule="auto"/>
        <w:ind w:left="138" w:right="77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</w:rPr>
        <w:t>©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T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  <w:spacing w:val="2"/>
        </w:rPr>
        <w:t>i</w:t>
      </w:r>
      <w:r w:rsidRPr="00AF53CF">
        <w:rPr>
          <w:rFonts w:asciiTheme="minorHAnsi" w:eastAsia="Calibri" w:hAnsiTheme="minorHAnsi" w:cstheme="minorHAnsi"/>
        </w:rPr>
        <w:t>s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try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</w:rPr>
        <w:t>le</w:t>
      </w:r>
      <w:r w:rsidRPr="00AF53CF">
        <w:rPr>
          <w:rFonts w:asciiTheme="minorHAnsi" w:eastAsia="Calibri" w:hAnsiTheme="minorHAnsi" w:cstheme="minorHAnsi"/>
          <w:spacing w:val="1"/>
        </w:rPr>
        <w:t>v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l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m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  <w:spacing w:val="1"/>
        </w:rPr>
        <w:t>d</w:t>
      </w:r>
      <w:r w:rsidRPr="00AF53CF">
        <w:rPr>
          <w:rFonts w:asciiTheme="minorHAnsi" w:eastAsia="Calibri" w:hAnsiTheme="minorHAnsi" w:cstheme="minorHAnsi"/>
        </w:rPr>
        <w:t>ical</w:t>
      </w:r>
      <w:r w:rsidRPr="00AF53CF">
        <w:rPr>
          <w:rFonts w:asciiTheme="minorHAnsi" w:eastAsia="Calibri" w:hAnsiTheme="minorHAnsi" w:cstheme="minorHAnsi"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2"/>
        </w:rPr>
        <w:t>ec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</w:rPr>
        <w:t>ti</w:t>
      </w:r>
      <w:r w:rsidRPr="00AF53CF">
        <w:rPr>
          <w:rFonts w:asciiTheme="minorHAnsi" w:eastAsia="Calibri" w:hAnsiTheme="minorHAnsi" w:cstheme="minorHAnsi"/>
          <w:spacing w:val="1"/>
        </w:rPr>
        <w:t>on</w:t>
      </w:r>
      <w:r w:rsidRPr="00AF53CF">
        <w:rPr>
          <w:rFonts w:asciiTheme="minorHAnsi" w:eastAsia="Calibri" w:hAnsiTheme="minorHAnsi" w:cstheme="minorHAnsi"/>
        </w:rPr>
        <w:t>i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-9"/>
        </w:rPr>
        <w:t xml:space="preserve"> </w:t>
      </w:r>
      <w:r w:rsidRPr="00AF53CF">
        <w:rPr>
          <w:rFonts w:asciiTheme="minorHAnsi" w:eastAsia="Calibri" w:hAnsiTheme="minorHAnsi" w:cstheme="minorHAnsi"/>
          <w:spacing w:val="-43"/>
        </w:rPr>
        <w:t xml:space="preserve"> </w:t>
      </w:r>
      <w:hyperlink r:id="rId9">
        <w:r w:rsidRPr="00AF53CF">
          <w:rPr>
            <w:rFonts w:asciiTheme="minorHAnsi" w:eastAsia="Calibri" w:hAnsiTheme="minorHAnsi" w:cstheme="minorHAnsi"/>
            <w:u w:val="single" w:color="0000FF"/>
          </w:rPr>
          <w:t>r</w:t>
        </w:r>
        <w:r w:rsidRPr="00AF53CF">
          <w:rPr>
            <w:rFonts w:asciiTheme="minorHAnsi" w:eastAsia="Calibri" w:hAnsiTheme="minorHAnsi" w:cstheme="minorHAnsi"/>
            <w:spacing w:val="2"/>
            <w:u w:val="single" w:color="0000FF"/>
          </w:rPr>
          <w:t>e</w:t>
        </w:r>
        <w:r w:rsidRPr="00AF53CF">
          <w:rPr>
            <w:rFonts w:asciiTheme="minorHAnsi" w:eastAsia="Calibri" w:hAnsiTheme="minorHAnsi" w:cstheme="minorHAnsi"/>
            <w:spacing w:val="-1"/>
            <w:u w:val="single" w:color="0000FF"/>
          </w:rPr>
          <w:t>s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u</w:t>
        </w:r>
        <w:r w:rsidRPr="00AF53CF">
          <w:rPr>
            <w:rFonts w:asciiTheme="minorHAnsi" w:eastAsia="Calibri" w:hAnsiTheme="minorHAnsi" w:cstheme="minorHAnsi"/>
            <w:spacing w:val="-1"/>
            <w:u w:val="single" w:color="0000FF"/>
          </w:rPr>
          <w:t>m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e</w:t>
        </w:r>
        <w:r w:rsidRPr="00AF53CF">
          <w:rPr>
            <w:rFonts w:asciiTheme="minorHAnsi" w:eastAsia="Calibri" w:hAnsiTheme="minorHAnsi" w:cstheme="minorHAnsi"/>
            <w:spacing w:val="-8"/>
            <w:u w:val="single" w:color="0000FF"/>
          </w:rPr>
          <w:t xml:space="preserve"> </w:t>
        </w:r>
        <w:r w:rsidRPr="00AF53CF">
          <w:rPr>
            <w:rFonts w:asciiTheme="minorHAnsi" w:eastAsia="Calibri" w:hAnsiTheme="minorHAnsi" w:cstheme="minorHAnsi"/>
            <w:spacing w:val="3"/>
            <w:u w:val="single" w:color="0000FF"/>
          </w:rPr>
          <w:t>t</w:t>
        </w:r>
        <w:r w:rsidRPr="00AF53CF">
          <w:rPr>
            <w:rFonts w:asciiTheme="minorHAnsi" w:eastAsia="Calibri" w:hAnsiTheme="minorHAnsi" w:cstheme="minorHAnsi"/>
            <w:spacing w:val="-1"/>
            <w:u w:val="single" w:color="0000FF"/>
          </w:rPr>
          <w:t>em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p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la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t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e</w:t>
        </w:r>
        <w:r w:rsidRPr="00AF53CF">
          <w:rPr>
            <w:rFonts w:asciiTheme="minorHAnsi" w:eastAsia="Calibri" w:hAnsiTheme="minorHAnsi" w:cstheme="minorHAnsi"/>
            <w:spacing w:val="-6"/>
          </w:rPr>
          <w:t xml:space="preserve"> </w:t>
        </w:r>
        <w:r w:rsidRPr="00AF53CF">
          <w:rPr>
            <w:rFonts w:asciiTheme="minorHAnsi" w:eastAsia="Calibri" w:hAnsiTheme="minorHAnsi" w:cstheme="minorHAnsi"/>
            <w:spacing w:val="2"/>
          </w:rPr>
          <w:t>i</w:t>
        </w:r>
      </w:hyperlink>
      <w:r w:rsidRPr="00AF53CF">
        <w:rPr>
          <w:rFonts w:asciiTheme="minorHAnsi" w:eastAsia="Calibri" w:hAnsiTheme="minorHAnsi" w:cstheme="minorHAnsi"/>
        </w:rPr>
        <w:t>s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</w:rPr>
        <w:t>t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</w:rPr>
        <w:t>c</w:t>
      </w:r>
      <w:r w:rsidRPr="00AF53CF">
        <w:rPr>
          <w:rFonts w:asciiTheme="minorHAnsi" w:eastAsia="Calibri" w:hAnsiTheme="minorHAnsi" w:cstheme="minorHAnsi"/>
          <w:spacing w:val="1"/>
        </w:rPr>
        <w:t>opy</w:t>
      </w:r>
      <w:r w:rsidRPr="00AF53CF">
        <w:rPr>
          <w:rFonts w:asciiTheme="minorHAnsi" w:eastAsia="Calibri" w:hAnsiTheme="minorHAnsi" w:cstheme="minorHAnsi"/>
        </w:rPr>
        <w:t>rig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</w:rPr>
        <w:t>of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</w:rPr>
        <w:t>D</w:t>
      </w:r>
      <w:r w:rsidRPr="00AF53CF">
        <w:rPr>
          <w:rFonts w:asciiTheme="minorHAnsi" w:eastAsia="Calibri" w:hAnsiTheme="minorHAnsi" w:cstheme="minorHAnsi"/>
          <w:spacing w:val="1"/>
        </w:rPr>
        <w:t>ay</w:t>
      </w:r>
      <w:r w:rsidRPr="00AF53CF">
        <w:rPr>
          <w:rFonts w:asciiTheme="minorHAnsi" w:eastAsia="Calibri" w:hAnsiTheme="minorHAnsi" w:cstheme="minorHAnsi"/>
        </w:rPr>
        <w:t>j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</w:rPr>
        <w:t>b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L</w:t>
      </w:r>
      <w:r w:rsidRPr="00AF53CF">
        <w:rPr>
          <w:rFonts w:asciiTheme="minorHAnsi" w:eastAsia="Calibri" w:hAnsiTheme="minorHAnsi" w:cstheme="minorHAnsi"/>
        </w:rPr>
        <w:t>td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</w:rPr>
        <w:t>2</w:t>
      </w:r>
      <w:r w:rsidRPr="00AF53CF">
        <w:rPr>
          <w:rFonts w:asciiTheme="minorHAnsi" w:eastAsia="Calibri" w:hAnsiTheme="minorHAnsi" w:cstheme="minorHAnsi"/>
          <w:spacing w:val="-2"/>
        </w:rPr>
        <w:t>0</w:t>
      </w:r>
      <w:r w:rsidRPr="00AF53CF">
        <w:rPr>
          <w:rFonts w:asciiTheme="minorHAnsi" w:eastAsia="Calibri" w:hAnsiTheme="minorHAnsi" w:cstheme="minorHAnsi"/>
        </w:rPr>
        <w:t>12.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J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1"/>
        </w:rPr>
        <w:t>bs</w:t>
      </w:r>
      <w:r w:rsidRPr="00AF53CF">
        <w:rPr>
          <w:rFonts w:asciiTheme="minorHAnsi" w:eastAsia="Calibri" w:hAnsiTheme="minorHAnsi" w:cstheme="minorHAnsi"/>
          <w:spacing w:val="-1"/>
        </w:rPr>
        <w:t>ee</w:t>
      </w:r>
      <w:r w:rsidRPr="00AF53CF">
        <w:rPr>
          <w:rFonts w:asciiTheme="minorHAnsi" w:eastAsia="Calibri" w:hAnsiTheme="minorHAnsi" w:cstheme="minorHAnsi"/>
          <w:spacing w:val="3"/>
        </w:rPr>
        <w:t>k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rs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m</w:t>
      </w:r>
      <w:r w:rsidRPr="00AF53CF">
        <w:rPr>
          <w:rFonts w:asciiTheme="minorHAnsi" w:eastAsia="Calibri" w:hAnsiTheme="minorHAnsi" w:cstheme="minorHAnsi"/>
        </w:rPr>
        <w:t>ay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d</w:t>
      </w:r>
      <w:r w:rsidRPr="00AF53CF">
        <w:rPr>
          <w:rFonts w:asciiTheme="minorHAnsi" w:eastAsia="Calibri" w:hAnsiTheme="minorHAnsi" w:cstheme="minorHAnsi"/>
          <w:spacing w:val="6"/>
        </w:rPr>
        <w:t>o</w:t>
      </w:r>
      <w:r w:rsidRPr="00AF53CF">
        <w:rPr>
          <w:rFonts w:asciiTheme="minorHAnsi" w:eastAsia="Calibri" w:hAnsiTheme="minorHAnsi" w:cstheme="minorHAnsi"/>
          <w:spacing w:val="-1"/>
        </w:rPr>
        <w:t>w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lo</w:t>
      </w:r>
      <w:r w:rsidRPr="00AF53CF">
        <w:rPr>
          <w:rFonts w:asciiTheme="minorHAnsi" w:eastAsia="Calibri" w:hAnsiTheme="minorHAnsi" w:cstheme="minorHAnsi"/>
          <w:spacing w:val="1"/>
        </w:rPr>
        <w:t>a</w:t>
      </w:r>
      <w:r w:rsidRPr="00AF53CF">
        <w:rPr>
          <w:rFonts w:asciiTheme="minorHAnsi" w:eastAsia="Calibri" w:hAnsiTheme="minorHAnsi" w:cstheme="minorHAnsi"/>
        </w:rPr>
        <w:t>d a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d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u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th</w:t>
      </w:r>
      <w:r w:rsidRPr="00AF53CF">
        <w:rPr>
          <w:rFonts w:asciiTheme="minorHAnsi" w:eastAsia="Calibri" w:hAnsiTheme="minorHAnsi" w:cstheme="minorHAnsi"/>
        </w:rPr>
        <w:t>is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</w:rPr>
        <w:t>exam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  <w:spacing w:val="2"/>
        </w:rPr>
        <w:t>l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8"/>
        </w:rPr>
        <w:t xml:space="preserve"> </w:t>
      </w:r>
      <w:r w:rsidRPr="00AF53CF">
        <w:rPr>
          <w:rFonts w:asciiTheme="minorHAnsi" w:eastAsia="Calibri" w:hAnsiTheme="minorHAnsi" w:cstheme="minorHAnsi"/>
        </w:rPr>
        <w:t>for</w:t>
      </w:r>
      <w:r w:rsidRPr="00AF53CF">
        <w:rPr>
          <w:rFonts w:asciiTheme="minorHAnsi" w:eastAsia="Calibri" w:hAnsiTheme="minorHAnsi" w:cstheme="minorHAnsi"/>
          <w:spacing w:val="-1"/>
        </w:rPr>
        <w:t xml:space="preserve"> 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ir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  <w:spacing w:val="-1"/>
        </w:rPr>
        <w:t>w</w:t>
      </w:r>
      <w:r w:rsidRPr="00AF53CF">
        <w:rPr>
          <w:rFonts w:asciiTheme="minorHAnsi" w:eastAsia="Calibri" w:hAnsiTheme="minorHAnsi" w:cstheme="minorHAnsi"/>
        </w:rPr>
        <w:t>n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al</w:t>
      </w:r>
      <w:r w:rsidRPr="00AF53CF">
        <w:rPr>
          <w:rFonts w:asciiTheme="minorHAnsi" w:eastAsia="Calibri" w:hAnsiTheme="minorHAnsi" w:cstheme="minorHAnsi"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u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lp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the</w:t>
      </w:r>
      <w:r w:rsidRPr="00AF53CF">
        <w:rPr>
          <w:rFonts w:asciiTheme="minorHAnsi" w:eastAsia="Calibri" w:hAnsiTheme="minorHAnsi" w:cstheme="minorHAnsi"/>
        </w:rPr>
        <w:t>m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</w:rPr>
        <w:t>crea</w:t>
      </w:r>
      <w:r w:rsidRPr="00AF53CF">
        <w:rPr>
          <w:rFonts w:asciiTheme="minorHAnsi" w:eastAsia="Calibri" w:hAnsiTheme="minorHAnsi" w:cstheme="minorHAnsi"/>
          <w:spacing w:val="1"/>
        </w:rPr>
        <w:t>t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the</w:t>
      </w:r>
      <w:r w:rsidRPr="00AF53CF">
        <w:rPr>
          <w:rFonts w:asciiTheme="minorHAnsi" w:eastAsia="Calibri" w:hAnsiTheme="minorHAnsi" w:cstheme="minorHAnsi"/>
        </w:rPr>
        <w:t>ir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  <w:spacing w:val="-1"/>
        </w:rPr>
        <w:t>w</w:t>
      </w:r>
      <w:r w:rsidRPr="00AF53CF">
        <w:rPr>
          <w:rFonts w:asciiTheme="minorHAnsi" w:eastAsia="Calibri" w:hAnsiTheme="minorHAnsi" w:cstheme="minorHAnsi"/>
        </w:rPr>
        <w:t>n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un</w:t>
      </w:r>
      <w:r w:rsidRPr="00AF53CF">
        <w:rPr>
          <w:rFonts w:asciiTheme="minorHAnsi" w:eastAsia="Calibri" w:hAnsiTheme="minorHAnsi" w:cstheme="minorHAnsi"/>
        </w:rPr>
        <w:t>i</w:t>
      </w:r>
      <w:r w:rsidRPr="00AF53CF">
        <w:rPr>
          <w:rFonts w:asciiTheme="minorHAnsi" w:eastAsia="Calibri" w:hAnsiTheme="minorHAnsi" w:cstheme="minorHAnsi"/>
          <w:spacing w:val="1"/>
        </w:rPr>
        <w:t>qu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  <w:spacing w:val="1"/>
        </w:rPr>
        <w:t>su</w:t>
      </w:r>
      <w:r w:rsidRPr="00AF53CF">
        <w:rPr>
          <w:rFonts w:asciiTheme="minorHAnsi" w:eastAsia="Calibri" w:hAnsiTheme="minorHAnsi" w:cstheme="minorHAnsi"/>
          <w:spacing w:val="-1"/>
        </w:rPr>
        <w:t>me</w:t>
      </w:r>
      <w:r w:rsidRPr="00AF53CF">
        <w:rPr>
          <w:rFonts w:asciiTheme="minorHAnsi" w:eastAsia="Calibri" w:hAnsiTheme="minorHAnsi" w:cstheme="minorHAnsi"/>
        </w:rPr>
        <w:t>.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Y</w:t>
      </w:r>
      <w:r w:rsidRPr="00AF53CF">
        <w:rPr>
          <w:rFonts w:asciiTheme="minorHAnsi" w:eastAsia="Calibri" w:hAnsiTheme="minorHAnsi" w:cstheme="minorHAnsi"/>
        </w:rPr>
        <w:t>ou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a</w:t>
      </w:r>
      <w:r w:rsidRPr="00AF53CF">
        <w:rPr>
          <w:rFonts w:asciiTheme="minorHAnsi" w:eastAsia="Calibri" w:hAnsiTheme="minorHAnsi" w:cstheme="minorHAnsi"/>
        </w:rPr>
        <w:t>re</w:t>
      </w:r>
      <w:r w:rsidRPr="00AF53CF">
        <w:rPr>
          <w:rFonts w:asciiTheme="minorHAnsi" w:eastAsia="Calibri" w:hAnsiTheme="minorHAnsi" w:cstheme="minorHAnsi"/>
          <w:spacing w:val="-1"/>
        </w:rPr>
        <w:t xml:space="preserve"> m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-1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we</w:t>
      </w:r>
      <w:r w:rsidRPr="00AF53CF">
        <w:rPr>
          <w:rFonts w:asciiTheme="minorHAnsi" w:eastAsia="Calibri" w:hAnsiTheme="minorHAnsi" w:cstheme="minorHAnsi"/>
        </w:rPr>
        <w:t>lc</w:t>
      </w:r>
      <w:r w:rsidRPr="00AF53CF">
        <w:rPr>
          <w:rFonts w:asciiTheme="minorHAnsi" w:eastAsia="Calibri" w:hAnsiTheme="minorHAnsi" w:cstheme="minorHAnsi"/>
          <w:spacing w:val="2"/>
        </w:rPr>
        <w:t>o</w:t>
      </w:r>
      <w:r w:rsidRPr="00AF53CF">
        <w:rPr>
          <w:rFonts w:asciiTheme="minorHAnsi" w:eastAsia="Calibri" w:hAnsiTheme="minorHAnsi" w:cstheme="minorHAnsi"/>
          <w:spacing w:val="-1"/>
        </w:rPr>
        <w:t>m</w:t>
      </w:r>
      <w:r w:rsidRPr="00AF53CF">
        <w:rPr>
          <w:rFonts w:asciiTheme="minorHAnsi" w:eastAsia="Calibri" w:hAnsiTheme="minorHAnsi" w:cstheme="minorHAnsi"/>
        </w:rPr>
        <w:t>e to</w:t>
      </w:r>
      <w:r w:rsidRPr="00AF53CF">
        <w:rPr>
          <w:rFonts w:asciiTheme="minorHAnsi" w:eastAsia="Calibri" w:hAnsiTheme="minorHAnsi" w:cstheme="minorHAnsi"/>
          <w:spacing w:val="1"/>
        </w:rPr>
        <w:t xml:space="preserve"> </w:t>
      </w:r>
      <w:r w:rsidRPr="00AF53CF">
        <w:rPr>
          <w:rFonts w:asciiTheme="minorHAnsi" w:eastAsia="Calibri" w:hAnsiTheme="minorHAnsi" w:cstheme="minorHAnsi"/>
        </w:rPr>
        <w:t>li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k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</w:rPr>
        <w:t>to</w:t>
      </w:r>
      <w:r w:rsidRPr="00AF53CF">
        <w:rPr>
          <w:rFonts w:asciiTheme="minorHAnsi" w:eastAsia="Calibri" w:hAnsiTheme="minorHAnsi" w:cstheme="minorHAnsi"/>
          <w:spacing w:val="-1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an</w:t>
      </w:r>
      <w:r w:rsidRPr="00AF53CF">
        <w:rPr>
          <w:rFonts w:asciiTheme="minorHAnsi" w:eastAsia="Calibri" w:hAnsiTheme="minorHAnsi" w:cstheme="minorHAnsi"/>
        </w:rPr>
        <w:t>y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</w:rPr>
        <w:t>age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</w:rPr>
        <w:t>n</w:t>
      </w:r>
      <w:r w:rsidRPr="00AF53CF">
        <w:rPr>
          <w:rFonts w:asciiTheme="minorHAnsi" w:eastAsia="Calibri" w:hAnsiTheme="minorHAnsi" w:cstheme="minorHAnsi"/>
          <w:spacing w:val="-1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ou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ite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-42"/>
        </w:rPr>
        <w:t xml:space="preserve"> </w:t>
      </w:r>
      <w:hyperlink r:id="rId10">
        <w:r w:rsidRPr="00AF53CF">
          <w:rPr>
            <w:rFonts w:asciiTheme="minorHAnsi" w:eastAsia="Calibri" w:hAnsiTheme="minorHAnsi" w:cstheme="minorHAnsi"/>
            <w:spacing w:val="-1"/>
            <w:u w:val="single" w:color="0000FF"/>
          </w:rPr>
          <w:t>w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w</w:t>
        </w:r>
        <w:r w:rsidRPr="00AF53CF">
          <w:rPr>
            <w:rFonts w:asciiTheme="minorHAnsi" w:eastAsia="Calibri" w:hAnsiTheme="minorHAnsi" w:cstheme="minorHAnsi"/>
            <w:spacing w:val="-1"/>
            <w:u w:val="single" w:color="0000FF"/>
          </w:rPr>
          <w:t>w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.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a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y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j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.co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AF53CF">
          <w:rPr>
            <w:rFonts w:asciiTheme="minorHAnsi" w:eastAsia="Calibri" w:hAnsiTheme="minorHAnsi" w:cstheme="minorHAnsi"/>
          </w:rPr>
          <w:t>.</w:t>
        </w:r>
        <w:r w:rsidRPr="00AF53CF">
          <w:rPr>
            <w:rFonts w:asciiTheme="minorHAnsi" w:eastAsia="Calibri" w:hAnsiTheme="minorHAnsi" w:cstheme="minorHAnsi"/>
            <w:spacing w:val="-15"/>
          </w:rPr>
          <w:t xml:space="preserve"> </w:t>
        </w:r>
        <w:r w:rsidRPr="00AF53CF">
          <w:rPr>
            <w:rFonts w:asciiTheme="minorHAnsi" w:eastAsia="Calibri" w:hAnsiTheme="minorHAnsi" w:cstheme="minorHAnsi"/>
            <w:spacing w:val="1"/>
          </w:rPr>
          <w:t>H</w:t>
        </w:r>
      </w:hyperlink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-1"/>
        </w:rPr>
        <w:t>w</w:t>
      </w:r>
      <w:r w:rsidRPr="00AF53CF">
        <w:rPr>
          <w:rFonts w:asciiTheme="minorHAnsi" w:eastAsia="Calibri" w:hAnsiTheme="minorHAnsi" w:cstheme="minorHAnsi"/>
          <w:spacing w:val="1"/>
        </w:rPr>
        <w:t>e</w:t>
      </w:r>
      <w:r w:rsidRPr="00AF53CF">
        <w:rPr>
          <w:rFonts w:asciiTheme="minorHAnsi" w:eastAsia="Calibri" w:hAnsiTheme="minorHAnsi" w:cstheme="minorHAnsi"/>
          <w:spacing w:val="-1"/>
        </w:rPr>
        <w:t>ve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  <w:spacing w:val="3"/>
        </w:rPr>
        <w:t>t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</w:rPr>
        <w:t>is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</w:rPr>
        <w:t>sa</w:t>
      </w:r>
      <w:r w:rsidRPr="00AF53CF">
        <w:rPr>
          <w:rFonts w:asciiTheme="minorHAnsi" w:eastAsia="Calibri" w:hAnsiTheme="minorHAnsi" w:cstheme="minorHAnsi"/>
          <w:spacing w:val="-1"/>
        </w:rPr>
        <w:t>m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  <w:spacing w:val="2"/>
        </w:rPr>
        <w:t>l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</w:rPr>
        <w:t>m</w:t>
      </w:r>
      <w:r w:rsidRPr="00AF53CF">
        <w:rPr>
          <w:rFonts w:asciiTheme="minorHAnsi" w:eastAsia="Calibri" w:hAnsiTheme="minorHAnsi" w:cstheme="minorHAnsi"/>
          <w:spacing w:val="3"/>
        </w:rPr>
        <w:t>u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ot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b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d</w:t>
      </w:r>
      <w:r w:rsidRPr="00AF53CF">
        <w:rPr>
          <w:rFonts w:asciiTheme="minorHAnsi" w:eastAsia="Calibri" w:hAnsiTheme="minorHAnsi" w:cstheme="minorHAnsi"/>
        </w:rPr>
        <w:t>i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tri</w:t>
      </w:r>
      <w:r w:rsidRPr="00AF53CF">
        <w:rPr>
          <w:rFonts w:asciiTheme="minorHAnsi" w:eastAsia="Calibri" w:hAnsiTheme="minorHAnsi" w:cstheme="minorHAnsi"/>
          <w:spacing w:val="1"/>
        </w:rPr>
        <w:t>bu</w:t>
      </w:r>
      <w:r w:rsidRPr="00AF53CF">
        <w:rPr>
          <w:rFonts w:asciiTheme="minorHAnsi" w:eastAsia="Calibri" w:hAnsiTheme="minorHAnsi" w:cstheme="minorHAnsi"/>
        </w:rPr>
        <w:t>ted</w:t>
      </w:r>
      <w:r w:rsidRPr="00AF53CF">
        <w:rPr>
          <w:rFonts w:asciiTheme="minorHAnsi" w:eastAsia="Calibri" w:hAnsiTheme="minorHAnsi" w:cstheme="minorHAnsi"/>
          <w:spacing w:val="-9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m</w:t>
      </w:r>
      <w:r w:rsidRPr="00AF53CF">
        <w:rPr>
          <w:rFonts w:asciiTheme="minorHAnsi" w:eastAsia="Calibri" w:hAnsiTheme="minorHAnsi" w:cstheme="minorHAnsi"/>
        </w:rPr>
        <w:t>a</w:t>
      </w:r>
      <w:r w:rsidRPr="00AF53CF">
        <w:rPr>
          <w:rFonts w:asciiTheme="minorHAnsi" w:eastAsia="Calibri" w:hAnsiTheme="minorHAnsi" w:cstheme="minorHAnsi"/>
          <w:spacing w:val="1"/>
        </w:rPr>
        <w:t>d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1"/>
        </w:rPr>
        <w:t xml:space="preserve"> </w:t>
      </w:r>
      <w:r w:rsidRPr="00AF53CF">
        <w:rPr>
          <w:rFonts w:asciiTheme="minorHAnsi" w:eastAsia="Calibri" w:hAnsiTheme="minorHAnsi" w:cstheme="minorHAnsi"/>
        </w:rPr>
        <w:t>a</w:t>
      </w:r>
      <w:r w:rsidRPr="00AF53CF">
        <w:rPr>
          <w:rFonts w:asciiTheme="minorHAnsi" w:eastAsia="Calibri" w:hAnsiTheme="minorHAnsi" w:cstheme="minorHAnsi"/>
          <w:spacing w:val="-1"/>
        </w:rPr>
        <w:t>v</w:t>
      </w:r>
      <w:r w:rsidRPr="00AF53CF">
        <w:rPr>
          <w:rFonts w:asciiTheme="minorHAnsi" w:eastAsia="Calibri" w:hAnsiTheme="minorHAnsi" w:cstheme="minorHAnsi"/>
        </w:rPr>
        <w:t>ail</w:t>
      </w:r>
      <w:r w:rsidRPr="00AF53CF">
        <w:rPr>
          <w:rFonts w:asciiTheme="minorHAnsi" w:eastAsia="Calibri" w:hAnsiTheme="minorHAnsi" w:cstheme="minorHAnsi"/>
          <w:spacing w:val="1"/>
        </w:rPr>
        <w:t>ab</w:t>
      </w:r>
      <w:r w:rsidRPr="00AF53CF">
        <w:rPr>
          <w:rFonts w:asciiTheme="minorHAnsi" w:eastAsia="Calibri" w:hAnsiTheme="minorHAnsi" w:cstheme="minorHAnsi"/>
        </w:rPr>
        <w:t>le</w:t>
      </w:r>
      <w:r w:rsidRPr="00AF53CF">
        <w:rPr>
          <w:rFonts w:asciiTheme="minorHAnsi" w:eastAsia="Calibri" w:hAnsiTheme="minorHAnsi" w:cstheme="minorHAnsi"/>
          <w:spacing w:val="-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</w:rPr>
        <w:t>n ot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-1"/>
        </w:rPr>
        <w:t>we</w:t>
      </w:r>
      <w:r w:rsidRPr="00AF53CF">
        <w:rPr>
          <w:rFonts w:asciiTheme="minorHAnsi" w:eastAsia="Calibri" w:hAnsiTheme="minorHAnsi" w:cstheme="minorHAnsi"/>
          <w:spacing w:val="1"/>
        </w:rPr>
        <w:t>bs</w:t>
      </w:r>
      <w:r w:rsidRPr="00AF53CF">
        <w:rPr>
          <w:rFonts w:asciiTheme="minorHAnsi" w:eastAsia="Calibri" w:hAnsiTheme="minorHAnsi" w:cstheme="minorHAnsi"/>
        </w:rPr>
        <w:t>it</w:t>
      </w:r>
      <w:r w:rsidRPr="00AF53CF">
        <w:rPr>
          <w:rFonts w:asciiTheme="minorHAnsi" w:eastAsia="Calibri" w:hAnsiTheme="minorHAnsi" w:cstheme="minorHAnsi"/>
          <w:spacing w:val="2"/>
        </w:rPr>
        <w:t>e</w:t>
      </w:r>
      <w:r w:rsidRPr="00AF53CF">
        <w:rPr>
          <w:rFonts w:asciiTheme="minorHAnsi" w:eastAsia="Calibri" w:hAnsiTheme="minorHAnsi" w:cstheme="minorHAnsi"/>
        </w:rPr>
        <w:t>s</w:t>
      </w:r>
      <w:r w:rsidRPr="00AF53CF">
        <w:rPr>
          <w:rFonts w:asciiTheme="minorHAnsi" w:eastAsia="Calibri" w:hAnsiTheme="minorHAnsi" w:cstheme="minorHAnsi"/>
          <w:spacing w:val="-8"/>
        </w:rPr>
        <w:t xml:space="preserve"> </w:t>
      </w:r>
      <w:r w:rsidRPr="00AF53CF">
        <w:rPr>
          <w:rFonts w:asciiTheme="minorHAnsi" w:eastAsia="Calibri" w:hAnsiTheme="minorHAnsi" w:cstheme="minorHAnsi"/>
        </w:rPr>
        <w:t>wit</w:t>
      </w:r>
      <w:r w:rsidRPr="00AF53CF">
        <w:rPr>
          <w:rFonts w:asciiTheme="minorHAnsi" w:eastAsia="Calibri" w:hAnsiTheme="minorHAnsi" w:cstheme="minorHAnsi"/>
          <w:spacing w:val="1"/>
        </w:rPr>
        <w:t>h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1"/>
        </w:rPr>
        <w:t>u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1"/>
        </w:rPr>
        <w:t>u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</w:rPr>
        <w:t>rior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rm</w:t>
      </w:r>
      <w:r w:rsidRPr="00AF53CF">
        <w:rPr>
          <w:rFonts w:asciiTheme="minorHAnsi" w:eastAsia="Calibri" w:hAnsiTheme="minorHAnsi" w:cstheme="minorHAnsi"/>
          <w:spacing w:val="2"/>
        </w:rPr>
        <w:t>i</w:t>
      </w:r>
      <w:r w:rsidRPr="00AF53CF">
        <w:rPr>
          <w:rFonts w:asciiTheme="minorHAnsi" w:eastAsia="Calibri" w:hAnsiTheme="minorHAnsi" w:cstheme="minorHAnsi"/>
          <w:spacing w:val="-1"/>
        </w:rPr>
        <w:t>ss</w:t>
      </w:r>
      <w:r w:rsidRPr="00AF53CF">
        <w:rPr>
          <w:rFonts w:asciiTheme="minorHAnsi" w:eastAsia="Calibri" w:hAnsiTheme="minorHAnsi" w:cstheme="minorHAnsi"/>
        </w:rPr>
        <w:t>io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.</w:t>
      </w:r>
      <w:r w:rsidRPr="00AF53CF">
        <w:rPr>
          <w:rFonts w:asciiTheme="minorHAnsi" w:eastAsia="Calibri" w:hAnsiTheme="minorHAnsi" w:cstheme="minorHAnsi"/>
          <w:spacing w:val="-9"/>
        </w:rPr>
        <w:t xml:space="preserve"> </w:t>
      </w:r>
      <w:r w:rsidRPr="00AF53CF">
        <w:rPr>
          <w:rFonts w:asciiTheme="minorHAnsi" w:eastAsia="Calibri" w:hAnsiTheme="minorHAnsi" w:cstheme="minorHAnsi"/>
        </w:rPr>
        <w:t>For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</w:rPr>
        <w:t>a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y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qu</w:t>
      </w:r>
      <w:r w:rsidRPr="00AF53CF">
        <w:rPr>
          <w:rFonts w:asciiTheme="minorHAnsi" w:eastAsia="Calibri" w:hAnsiTheme="minorHAnsi" w:cstheme="minorHAnsi"/>
          <w:spacing w:val="-1"/>
        </w:rPr>
        <w:t>es</w:t>
      </w:r>
      <w:r w:rsidRPr="00AF53CF">
        <w:rPr>
          <w:rFonts w:asciiTheme="minorHAnsi" w:eastAsia="Calibri" w:hAnsiTheme="minorHAnsi" w:cstheme="minorHAnsi"/>
        </w:rPr>
        <w:t>t</w:t>
      </w:r>
      <w:r w:rsidRPr="00AF53CF">
        <w:rPr>
          <w:rFonts w:asciiTheme="minorHAnsi" w:eastAsia="Calibri" w:hAnsiTheme="minorHAnsi" w:cstheme="minorHAnsi"/>
          <w:spacing w:val="2"/>
        </w:rPr>
        <w:t>i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s</w:t>
      </w:r>
      <w:r w:rsidRPr="00AF53CF">
        <w:rPr>
          <w:rFonts w:asciiTheme="minorHAnsi" w:eastAsia="Calibri" w:hAnsiTheme="minorHAnsi" w:cstheme="minorHAnsi"/>
          <w:spacing w:val="-9"/>
        </w:rPr>
        <w:t xml:space="preserve"> 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</w:rPr>
        <w:t>la</w:t>
      </w:r>
      <w:r w:rsidRPr="00AF53CF">
        <w:rPr>
          <w:rFonts w:asciiTheme="minorHAnsi" w:eastAsia="Calibri" w:hAnsiTheme="minorHAnsi" w:cstheme="minorHAnsi"/>
          <w:spacing w:val="1"/>
        </w:rPr>
        <w:t>t</w:t>
      </w:r>
      <w:r w:rsidRPr="00AF53CF">
        <w:rPr>
          <w:rFonts w:asciiTheme="minorHAnsi" w:eastAsia="Calibri" w:hAnsiTheme="minorHAnsi" w:cstheme="minorHAnsi"/>
        </w:rPr>
        <w:t>i</w:t>
      </w:r>
      <w:r w:rsidRPr="00AF53CF">
        <w:rPr>
          <w:rFonts w:asciiTheme="minorHAnsi" w:eastAsia="Calibri" w:hAnsiTheme="minorHAnsi" w:cstheme="minorHAnsi"/>
          <w:spacing w:val="1"/>
        </w:rPr>
        <w:t>n</w:t>
      </w:r>
      <w:r w:rsidRPr="00AF53CF">
        <w:rPr>
          <w:rFonts w:asciiTheme="minorHAnsi" w:eastAsia="Calibri" w:hAnsiTheme="minorHAnsi" w:cstheme="minorHAnsi"/>
        </w:rPr>
        <w:t>g</w:t>
      </w:r>
      <w:r w:rsidRPr="00AF53CF">
        <w:rPr>
          <w:rFonts w:asciiTheme="minorHAnsi" w:eastAsia="Calibri" w:hAnsiTheme="minorHAnsi" w:cstheme="minorHAnsi"/>
          <w:spacing w:val="-6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</w:t>
      </w:r>
      <w:r w:rsidRPr="00AF53CF">
        <w:rPr>
          <w:rFonts w:asciiTheme="minorHAnsi" w:eastAsia="Calibri" w:hAnsiTheme="minorHAnsi" w:cstheme="minorHAnsi"/>
        </w:rPr>
        <w:t>o</w:t>
      </w:r>
      <w:r w:rsidRPr="00AF53CF">
        <w:rPr>
          <w:rFonts w:asciiTheme="minorHAnsi" w:eastAsia="Calibri" w:hAnsiTheme="minorHAnsi" w:cstheme="minorHAnsi"/>
          <w:spacing w:val="-2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th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u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4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o</w:t>
      </w:r>
      <w:r w:rsidRPr="00AF53CF">
        <w:rPr>
          <w:rFonts w:asciiTheme="minorHAnsi" w:eastAsia="Calibri" w:hAnsiTheme="minorHAnsi" w:cstheme="minorHAnsi"/>
        </w:rPr>
        <w:t>f</w:t>
      </w:r>
      <w:r w:rsidRPr="00AF53CF">
        <w:rPr>
          <w:rFonts w:asciiTheme="minorHAnsi" w:eastAsia="Calibri" w:hAnsiTheme="minorHAnsi" w:cstheme="minorHAnsi"/>
          <w:spacing w:val="-3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th</w:t>
      </w:r>
      <w:r w:rsidRPr="00AF53CF">
        <w:rPr>
          <w:rFonts w:asciiTheme="minorHAnsi" w:eastAsia="Calibri" w:hAnsiTheme="minorHAnsi" w:cstheme="minorHAnsi"/>
          <w:spacing w:val="2"/>
        </w:rPr>
        <w:t>i</w:t>
      </w:r>
      <w:r w:rsidRPr="00AF53CF">
        <w:rPr>
          <w:rFonts w:asciiTheme="minorHAnsi" w:eastAsia="Calibri" w:hAnsiTheme="minorHAnsi" w:cstheme="minorHAnsi"/>
        </w:rPr>
        <w:t>s</w:t>
      </w:r>
      <w:r w:rsidRPr="00AF53CF">
        <w:rPr>
          <w:rFonts w:asciiTheme="minorHAnsi" w:eastAsia="Calibri" w:hAnsiTheme="minorHAnsi" w:cstheme="minorHAnsi"/>
          <w:spacing w:val="-1"/>
        </w:rPr>
        <w:t xml:space="preserve"> </w:t>
      </w:r>
      <w:r w:rsidRPr="00AF53CF">
        <w:rPr>
          <w:rFonts w:asciiTheme="minorHAnsi" w:eastAsia="Calibri" w:hAnsiTheme="minorHAnsi" w:cstheme="minorHAnsi"/>
        </w:rPr>
        <w:t>r</w:t>
      </w:r>
      <w:r w:rsidRPr="00AF53CF">
        <w:rPr>
          <w:rFonts w:asciiTheme="minorHAnsi" w:eastAsia="Calibri" w:hAnsiTheme="minorHAnsi" w:cstheme="minorHAnsi"/>
          <w:spacing w:val="-1"/>
        </w:rPr>
        <w:t>es</w:t>
      </w:r>
      <w:r w:rsidRPr="00AF53CF">
        <w:rPr>
          <w:rFonts w:asciiTheme="minorHAnsi" w:eastAsia="Calibri" w:hAnsiTheme="minorHAnsi" w:cstheme="minorHAnsi"/>
          <w:spacing w:val="1"/>
        </w:rPr>
        <w:t>um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7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te</w:t>
      </w:r>
      <w:r w:rsidRPr="00AF53CF">
        <w:rPr>
          <w:rFonts w:asciiTheme="minorHAnsi" w:eastAsia="Calibri" w:hAnsiTheme="minorHAnsi" w:cstheme="minorHAnsi"/>
          <w:spacing w:val="-1"/>
        </w:rPr>
        <w:t>m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</w:rPr>
        <w:t>la</w:t>
      </w:r>
      <w:r w:rsidRPr="00AF53CF">
        <w:rPr>
          <w:rFonts w:asciiTheme="minorHAnsi" w:eastAsia="Calibri" w:hAnsiTheme="minorHAnsi" w:cstheme="minorHAnsi"/>
          <w:spacing w:val="1"/>
        </w:rPr>
        <w:t>t</w:t>
      </w:r>
      <w:r w:rsidRPr="00AF53CF">
        <w:rPr>
          <w:rFonts w:asciiTheme="minorHAnsi" w:eastAsia="Calibri" w:hAnsiTheme="minorHAnsi" w:cstheme="minorHAnsi"/>
        </w:rPr>
        <w:t>e</w:t>
      </w:r>
      <w:r w:rsidRPr="00AF53CF">
        <w:rPr>
          <w:rFonts w:asciiTheme="minorHAnsi" w:eastAsia="Calibri" w:hAnsiTheme="minorHAnsi" w:cstheme="minorHAnsi"/>
          <w:spacing w:val="-8"/>
        </w:rPr>
        <w:t xml:space="preserve"> </w:t>
      </w:r>
      <w:r w:rsidRPr="00AF53CF">
        <w:rPr>
          <w:rFonts w:asciiTheme="minorHAnsi" w:eastAsia="Calibri" w:hAnsiTheme="minorHAnsi" w:cstheme="minorHAnsi"/>
          <w:spacing w:val="1"/>
        </w:rPr>
        <w:t>p</w:t>
      </w:r>
      <w:r w:rsidRPr="00AF53CF">
        <w:rPr>
          <w:rFonts w:asciiTheme="minorHAnsi" w:eastAsia="Calibri" w:hAnsiTheme="minorHAnsi" w:cstheme="minorHAnsi"/>
        </w:rPr>
        <w:t>l</w:t>
      </w:r>
      <w:r w:rsidRPr="00AF53CF">
        <w:rPr>
          <w:rFonts w:asciiTheme="minorHAnsi" w:eastAsia="Calibri" w:hAnsiTheme="minorHAnsi" w:cstheme="minorHAnsi"/>
          <w:spacing w:val="-1"/>
        </w:rPr>
        <w:t>e</w:t>
      </w:r>
      <w:r w:rsidRPr="00AF53CF">
        <w:rPr>
          <w:rFonts w:asciiTheme="minorHAnsi" w:eastAsia="Calibri" w:hAnsiTheme="minorHAnsi" w:cstheme="minorHAnsi"/>
          <w:spacing w:val="3"/>
        </w:rPr>
        <w:t>a</w:t>
      </w:r>
      <w:r w:rsidRPr="00AF53CF">
        <w:rPr>
          <w:rFonts w:asciiTheme="minorHAnsi" w:eastAsia="Calibri" w:hAnsiTheme="minorHAnsi" w:cstheme="minorHAnsi"/>
          <w:spacing w:val="-1"/>
        </w:rPr>
        <w:t>s</w:t>
      </w:r>
      <w:r w:rsidRPr="00AF53CF">
        <w:rPr>
          <w:rFonts w:asciiTheme="minorHAnsi" w:eastAsia="Calibri" w:hAnsiTheme="minorHAnsi" w:cstheme="minorHAnsi"/>
        </w:rPr>
        <w:t>e</w:t>
      </w:r>
    </w:p>
    <w:p w14:paraId="167397ED" w14:textId="77777777" w:rsidR="00A9206E" w:rsidRPr="00AF53CF" w:rsidRDefault="00AF53CF">
      <w:pPr>
        <w:spacing w:before="9"/>
        <w:ind w:left="138"/>
        <w:rPr>
          <w:rFonts w:asciiTheme="minorHAnsi" w:eastAsia="Calibri" w:hAnsiTheme="minorHAnsi" w:cstheme="minorHAnsi"/>
        </w:rPr>
      </w:pPr>
      <w:r w:rsidRPr="00AF53CF">
        <w:rPr>
          <w:rFonts w:asciiTheme="minorHAnsi" w:eastAsia="Calibri" w:hAnsiTheme="minorHAnsi" w:cstheme="minorHAnsi"/>
          <w:spacing w:val="-1"/>
        </w:rPr>
        <w:t>em</w:t>
      </w:r>
      <w:r w:rsidRPr="00AF53CF">
        <w:rPr>
          <w:rFonts w:asciiTheme="minorHAnsi" w:eastAsia="Calibri" w:hAnsiTheme="minorHAnsi" w:cstheme="minorHAnsi"/>
        </w:rPr>
        <w:t>ai</w:t>
      </w:r>
      <w:r w:rsidRPr="00AF53CF">
        <w:rPr>
          <w:rFonts w:asciiTheme="minorHAnsi" w:eastAsia="Calibri" w:hAnsiTheme="minorHAnsi" w:cstheme="minorHAnsi"/>
          <w:spacing w:val="3"/>
        </w:rPr>
        <w:t>l</w:t>
      </w:r>
      <w:r w:rsidRPr="00AF53CF">
        <w:rPr>
          <w:rFonts w:asciiTheme="minorHAnsi" w:eastAsia="Calibri" w:hAnsiTheme="minorHAnsi" w:cstheme="minorHAnsi"/>
        </w:rPr>
        <w:t>:</w:t>
      </w:r>
      <w:r w:rsidRPr="00AF53CF">
        <w:rPr>
          <w:rFonts w:asciiTheme="minorHAnsi" w:eastAsia="Calibri" w:hAnsiTheme="minorHAnsi" w:cstheme="minorHAnsi"/>
          <w:spacing w:val="-5"/>
        </w:rPr>
        <w:t xml:space="preserve"> </w:t>
      </w:r>
      <w:r w:rsidRPr="00AF53CF">
        <w:rPr>
          <w:rFonts w:asciiTheme="minorHAnsi" w:eastAsia="Calibri" w:hAnsiTheme="minorHAnsi" w:cstheme="minorHAnsi"/>
          <w:spacing w:val="-44"/>
        </w:rPr>
        <w:t xml:space="preserve"> </w:t>
      </w:r>
      <w:hyperlink r:id="rId11">
        <w:r w:rsidRPr="00AF53CF">
          <w:rPr>
            <w:rFonts w:asciiTheme="minorHAnsi" w:eastAsia="Calibri" w:hAnsiTheme="minorHAnsi" w:cstheme="minorHAnsi"/>
            <w:u w:val="single" w:color="0000FF"/>
          </w:rPr>
          <w:t>i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AF53CF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o@d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j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AF53CF">
          <w:rPr>
            <w:rFonts w:asciiTheme="minorHAnsi" w:eastAsia="Calibri" w:hAnsiTheme="minorHAnsi" w:cstheme="minorHAnsi"/>
            <w:u w:val="single" w:color="0000FF"/>
          </w:rPr>
          <w:t>.co</w:t>
        </w:r>
        <w:r w:rsidRPr="00AF53CF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AF53CF">
          <w:rPr>
            <w:rFonts w:asciiTheme="minorHAnsi" w:eastAsia="Calibri" w:hAnsiTheme="minorHAnsi" w:cstheme="minorHAnsi"/>
          </w:rPr>
          <w:t>.</w:t>
        </w:r>
      </w:hyperlink>
    </w:p>
    <w:sectPr w:rsidR="00A9206E" w:rsidRPr="00AF53CF">
      <w:pgSz w:w="11920" w:h="16840"/>
      <w:pgMar w:top="1280" w:right="86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9274E"/>
    <w:multiLevelType w:val="multilevel"/>
    <w:tmpl w:val="0C989A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6E"/>
    <w:rsid w:val="00A9206E"/>
    <w:rsid w:val="00A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B6F12C9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F53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11" Type="http://schemas.openxmlformats.org/officeDocument/2006/relationships/hyperlink" Target="mailto:info@dayjob.com" TargetMode="External"/><Relationship Id="rId5" Type="http://schemas.openxmlformats.org/officeDocument/2006/relationships/hyperlink" Target="mailto::%20arley@gmail.com" TargetMode="External"/><Relationship Id="rId10" Type="http://schemas.openxmlformats.org/officeDocument/2006/relationships/hyperlink" Target="http://www.dayjo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yjob.com/content/resume-templates-32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2021-07-03T16:53:00Z</dcterms:modified>
</cp:coreProperties>
</file>